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897C56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9A512E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9A512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9A512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897C56">
                    <w:fldChar w:fldCharType="begin"/>
                  </w:r>
                  <w:r w:rsidR="00897C56" w:rsidRPr="009A512E">
                    <w:rPr>
                      <w:lang w:val="en-US"/>
                    </w:rPr>
                    <w:instrText xml:space="preserve"> HYPERLINK "mailto:posta@mrsk-1.ru" </w:instrText>
                  </w:r>
                  <w:r w:rsidR="00897C56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9A512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9A512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897C5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9A512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897C56">
                    <w:fldChar w:fldCharType="begin"/>
                  </w:r>
                  <w:r w:rsidR="00897C56" w:rsidRPr="009A512E">
                    <w:rPr>
                      <w:lang w:val="en-US"/>
                    </w:rPr>
                    <w:instrText xml:space="preserve"> HYPERLINK "http://www.mrsk-1.ru" </w:instrText>
                  </w:r>
                  <w:r w:rsidR="00897C56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9A512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9A512E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897C5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726934" w:rsidRPr="00726934">
        <w:rPr>
          <w:b/>
          <w:sz w:val="24"/>
          <w:szCs w:val="24"/>
        </w:rPr>
        <w:t xml:space="preserve">Договора на поставку комплектной трансформаторной подстанции 10/0,4 </w:t>
      </w:r>
      <w:proofErr w:type="spellStart"/>
      <w:r w:rsidR="00726934" w:rsidRPr="00726934">
        <w:rPr>
          <w:b/>
          <w:sz w:val="24"/>
          <w:szCs w:val="24"/>
        </w:rPr>
        <w:t>кВ</w:t>
      </w:r>
      <w:proofErr w:type="spellEnd"/>
      <w:r w:rsidR="00726934" w:rsidRPr="00726934">
        <w:rPr>
          <w:b/>
          <w:sz w:val="24"/>
          <w:szCs w:val="24"/>
        </w:rPr>
        <w:t xml:space="preserve"> типа «киоск» для выполнения работ по объекту: «Строительство двух участков ВЛ-10 </w:t>
      </w:r>
      <w:proofErr w:type="spellStart"/>
      <w:r w:rsidR="00726934" w:rsidRPr="00726934">
        <w:rPr>
          <w:b/>
          <w:sz w:val="24"/>
          <w:szCs w:val="24"/>
        </w:rPr>
        <w:t>кВ</w:t>
      </w:r>
      <w:proofErr w:type="spellEnd"/>
      <w:r w:rsidR="00726934" w:rsidRPr="00726934">
        <w:rPr>
          <w:b/>
          <w:sz w:val="24"/>
          <w:szCs w:val="24"/>
        </w:rPr>
        <w:t xml:space="preserve"> от проектируемых ВЛ-10 </w:t>
      </w:r>
      <w:proofErr w:type="spellStart"/>
      <w:r w:rsidR="00726934" w:rsidRPr="00726934">
        <w:rPr>
          <w:b/>
          <w:sz w:val="24"/>
          <w:szCs w:val="24"/>
        </w:rPr>
        <w:t>кВ</w:t>
      </w:r>
      <w:proofErr w:type="spellEnd"/>
      <w:r w:rsidR="00726934" w:rsidRPr="00726934">
        <w:rPr>
          <w:b/>
          <w:sz w:val="24"/>
          <w:szCs w:val="24"/>
        </w:rPr>
        <w:t xml:space="preserve"> (Заявитель ООО «</w:t>
      </w:r>
      <w:proofErr w:type="spellStart"/>
      <w:r w:rsidR="00726934" w:rsidRPr="00726934">
        <w:rPr>
          <w:b/>
          <w:sz w:val="24"/>
          <w:szCs w:val="24"/>
        </w:rPr>
        <w:t>Акрукс</w:t>
      </w:r>
      <w:proofErr w:type="spellEnd"/>
      <w:r w:rsidR="00726934" w:rsidRPr="00726934">
        <w:rPr>
          <w:b/>
          <w:sz w:val="24"/>
          <w:szCs w:val="24"/>
        </w:rPr>
        <w:t xml:space="preserve">», № договора 41643830), строительство ТП-10/0,4 </w:t>
      </w:r>
      <w:proofErr w:type="spellStart"/>
      <w:r w:rsidR="00726934" w:rsidRPr="00726934">
        <w:rPr>
          <w:b/>
          <w:sz w:val="24"/>
          <w:szCs w:val="24"/>
        </w:rPr>
        <w:t>кВ</w:t>
      </w:r>
      <w:proofErr w:type="spellEnd"/>
      <w:r w:rsidR="00726934" w:rsidRPr="00726934">
        <w:rPr>
          <w:b/>
          <w:sz w:val="24"/>
          <w:szCs w:val="24"/>
        </w:rPr>
        <w:t xml:space="preserve"> и участков ВЛ-0,4 </w:t>
      </w:r>
      <w:proofErr w:type="spellStart"/>
      <w:r w:rsidR="00726934" w:rsidRPr="00726934">
        <w:rPr>
          <w:b/>
          <w:sz w:val="24"/>
          <w:szCs w:val="24"/>
        </w:rPr>
        <w:t>кВ</w:t>
      </w:r>
      <w:proofErr w:type="spellEnd"/>
      <w:r w:rsidR="00726934" w:rsidRPr="00726934">
        <w:rPr>
          <w:b/>
          <w:sz w:val="24"/>
          <w:szCs w:val="24"/>
        </w:rPr>
        <w:t xml:space="preserve"> для технологического присоединения складского помещения и производственного помещения, расположенных по адресу: Смоленская область, Смоленский район, </w:t>
      </w:r>
      <w:proofErr w:type="spellStart"/>
      <w:r w:rsidR="00726934" w:rsidRPr="00726934">
        <w:rPr>
          <w:b/>
          <w:sz w:val="24"/>
          <w:szCs w:val="24"/>
        </w:rPr>
        <w:t>Пригорское</w:t>
      </w:r>
      <w:proofErr w:type="spellEnd"/>
      <w:r w:rsidR="00726934" w:rsidRPr="00726934">
        <w:rPr>
          <w:b/>
          <w:sz w:val="24"/>
          <w:szCs w:val="24"/>
        </w:rPr>
        <w:t xml:space="preserve"> сельское поселение, д. </w:t>
      </w:r>
      <w:proofErr w:type="spellStart"/>
      <w:r w:rsidR="00726934" w:rsidRPr="00726934">
        <w:rPr>
          <w:b/>
          <w:sz w:val="24"/>
          <w:szCs w:val="24"/>
        </w:rPr>
        <w:t>Ковалевка</w:t>
      </w:r>
      <w:proofErr w:type="spellEnd"/>
      <w:r w:rsidR="00726934" w:rsidRPr="00726934">
        <w:rPr>
          <w:b/>
          <w:sz w:val="24"/>
          <w:szCs w:val="24"/>
        </w:rPr>
        <w:t>» для нужд ПАО «МРСК Центра» (филиала «Смоленскэнерго»)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26934" w:rsidRPr="00382A07" w:rsidRDefault="00726934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726934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31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49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55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57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59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61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82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726934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72693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726934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726934">
        <w:rPr>
          <w:iCs/>
          <w:sz w:val="24"/>
          <w:szCs w:val="24"/>
        </w:rPr>
        <w:t>Горностаева</w:t>
      </w:r>
      <w:r w:rsidR="007556FF" w:rsidRPr="00726934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726934">
        <w:rPr>
          <w:sz w:val="24"/>
          <w:szCs w:val="24"/>
        </w:rPr>
        <w:t xml:space="preserve">адрес электронной почты: </w:t>
      </w:r>
      <w:hyperlink r:id="rId16" w:history="1">
        <w:r w:rsidR="00FB1064" w:rsidRPr="00726934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726934">
        <w:rPr>
          <w:iCs/>
          <w:sz w:val="24"/>
          <w:szCs w:val="24"/>
        </w:rPr>
        <w:t>, ответственное лицо –</w:t>
      </w:r>
      <w:r w:rsidR="00726934" w:rsidRPr="00726934">
        <w:rPr>
          <w:iCs/>
          <w:sz w:val="24"/>
          <w:szCs w:val="24"/>
        </w:rPr>
        <w:t xml:space="preserve"> </w:t>
      </w:r>
      <w:r w:rsidR="00223240" w:rsidRPr="00726934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7" w:history="1">
        <w:proofErr w:type="gramStart"/>
        <w:r w:rsidR="00223240" w:rsidRPr="00726934">
          <w:rPr>
            <w:rStyle w:val="a7"/>
            <w:sz w:val="24"/>
            <w:szCs w:val="24"/>
          </w:rPr>
          <w:t>Ostonen.IA@mrsk-1.ru</w:t>
        </w:r>
      </w:hyperlink>
      <w:r w:rsidR="00223240" w:rsidRPr="00726934">
        <w:rPr>
          <w:rStyle w:val="a7"/>
          <w:color w:val="auto"/>
          <w:sz w:val="24"/>
          <w:szCs w:val="24"/>
        </w:rPr>
        <w:t>)</w:t>
      </w:r>
      <w:r w:rsidR="00862664" w:rsidRPr="00726934">
        <w:rPr>
          <w:sz w:val="24"/>
          <w:szCs w:val="24"/>
        </w:rPr>
        <w:t xml:space="preserve"> </w:t>
      </w:r>
      <w:r w:rsidR="004B5EB3" w:rsidRPr="00726934">
        <w:rPr>
          <w:iCs/>
          <w:sz w:val="24"/>
          <w:szCs w:val="24"/>
        </w:rPr>
        <w:t>Извещени</w:t>
      </w:r>
      <w:r w:rsidRPr="00726934">
        <w:rPr>
          <w:iCs/>
          <w:sz w:val="24"/>
          <w:szCs w:val="24"/>
        </w:rPr>
        <w:t>ем</w:t>
      </w:r>
      <w:r w:rsidRPr="00726934">
        <w:rPr>
          <w:sz w:val="24"/>
          <w:szCs w:val="24"/>
        </w:rPr>
        <w:t xml:space="preserve"> о проведении открытого </w:t>
      </w:r>
      <w:r w:rsidRPr="00726934">
        <w:rPr>
          <w:iCs/>
          <w:sz w:val="24"/>
          <w:szCs w:val="24"/>
        </w:rPr>
        <w:t>запроса предложений</w:t>
      </w:r>
      <w:r w:rsidRPr="00726934">
        <w:rPr>
          <w:sz w:val="24"/>
          <w:szCs w:val="24"/>
        </w:rPr>
        <w:t xml:space="preserve">, опубликованным </w:t>
      </w:r>
      <w:r w:rsidRPr="00726934">
        <w:rPr>
          <w:b/>
          <w:sz w:val="24"/>
          <w:szCs w:val="24"/>
        </w:rPr>
        <w:t>«</w:t>
      </w:r>
      <w:r w:rsidR="009A512E">
        <w:rPr>
          <w:b/>
          <w:sz w:val="24"/>
          <w:szCs w:val="24"/>
        </w:rPr>
        <w:t>05</w:t>
      </w:r>
      <w:r w:rsidRPr="00726934">
        <w:rPr>
          <w:b/>
          <w:sz w:val="24"/>
          <w:szCs w:val="24"/>
        </w:rPr>
        <w:t xml:space="preserve">» </w:t>
      </w:r>
      <w:r w:rsidR="009A512E">
        <w:rPr>
          <w:b/>
          <w:sz w:val="24"/>
          <w:szCs w:val="24"/>
        </w:rPr>
        <w:t>декабря</w:t>
      </w:r>
      <w:r w:rsidRPr="00726934">
        <w:rPr>
          <w:b/>
          <w:sz w:val="24"/>
          <w:szCs w:val="24"/>
        </w:rPr>
        <w:t xml:space="preserve"> </w:t>
      </w:r>
      <w:r w:rsidR="0042517C" w:rsidRPr="00726934">
        <w:rPr>
          <w:b/>
          <w:sz w:val="24"/>
          <w:szCs w:val="24"/>
        </w:rPr>
        <w:t>2018</w:t>
      </w:r>
      <w:r w:rsidRPr="00726934">
        <w:rPr>
          <w:b/>
          <w:sz w:val="24"/>
          <w:szCs w:val="24"/>
        </w:rPr>
        <w:t xml:space="preserve"> г.</w:t>
      </w:r>
      <w:r w:rsidRPr="00726934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726934">
          <w:rPr>
            <w:rStyle w:val="a7"/>
            <w:color w:val="auto"/>
            <w:sz w:val="24"/>
            <w:szCs w:val="24"/>
          </w:rPr>
          <w:t>www.zakupki.</w:t>
        </w:r>
        <w:r w:rsidR="00345CCA" w:rsidRPr="00726934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726934">
          <w:rPr>
            <w:rStyle w:val="a7"/>
            <w:color w:val="auto"/>
            <w:sz w:val="24"/>
            <w:szCs w:val="24"/>
          </w:rPr>
          <w:t>.ru</w:t>
        </w:r>
      </w:hyperlink>
      <w:r w:rsidRPr="00726934">
        <w:rPr>
          <w:sz w:val="24"/>
          <w:szCs w:val="24"/>
        </w:rPr>
        <w:t>),</w:t>
      </w:r>
      <w:r w:rsidR="009D7F01" w:rsidRPr="00726934">
        <w:rPr>
          <w:iCs/>
          <w:sz w:val="24"/>
          <w:szCs w:val="24"/>
        </w:rPr>
        <w:t xml:space="preserve"> </w:t>
      </w:r>
      <w:r w:rsidR="009D7F01" w:rsidRPr="00726934">
        <w:rPr>
          <w:sz w:val="24"/>
          <w:szCs w:val="24"/>
        </w:rPr>
        <w:t xml:space="preserve">на сайте </w:t>
      </w:r>
      <w:r w:rsidR="007556FF" w:rsidRPr="00726934">
        <w:rPr>
          <w:iCs/>
          <w:sz w:val="24"/>
          <w:szCs w:val="24"/>
        </w:rPr>
        <w:t>ПАО «МРСК Центра»</w:t>
      </w:r>
      <w:r w:rsidR="009D7F01" w:rsidRPr="00726934">
        <w:rPr>
          <w:sz w:val="24"/>
          <w:szCs w:val="24"/>
        </w:rPr>
        <w:t xml:space="preserve"> (</w:t>
      </w:r>
      <w:hyperlink r:id="rId19" w:history="1">
        <w:r w:rsidR="007556FF" w:rsidRPr="00726934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726934">
        <w:rPr>
          <w:sz w:val="24"/>
          <w:szCs w:val="24"/>
        </w:rPr>
        <w:t>)</w:t>
      </w:r>
      <w:r w:rsidR="00702B2C" w:rsidRPr="00726934">
        <w:rPr>
          <w:sz w:val="24"/>
          <w:szCs w:val="24"/>
        </w:rPr>
        <w:t xml:space="preserve">, на сайте ЭТП, указанном в п. </w:t>
      </w:r>
      <w:r w:rsidR="00007625" w:rsidRPr="00726934">
        <w:rPr>
          <w:sz w:val="24"/>
          <w:szCs w:val="24"/>
        </w:rPr>
        <w:fldChar w:fldCharType="begin"/>
      </w:r>
      <w:r w:rsidR="00007625" w:rsidRPr="00726934">
        <w:rPr>
          <w:sz w:val="24"/>
          <w:szCs w:val="24"/>
        </w:rPr>
        <w:instrText xml:space="preserve"> REF _Ref440269836 \r \h  \* MERGEFORMAT </w:instrText>
      </w:r>
      <w:r w:rsidR="00007625" w:rsidRPr="00726934">
        <w:rPr>
          <w:sz w:val="24"/>
          <w:szCs w:val="24"/>
        </w:rPr>
      </w:r>
      <w:r w:rsidR="00007625" w:rsidRPr="00726934">
        <w:rPr>
          <w:sz w:val="24"/>
          <w:szCs w:val="24"/>
        </w:rPr>
        <w:fldChar w:fldCharType="separate"/>
      </w:r>
      <w:r w:rsidR="004D5055" w:rsidRPr="00726934">
        <w:rPr>
          <w:sz w:val="24"/>
          <w:szCs w:val="24"/>
        </w:rPr>
        <w:t>1.1.2</w:t>
      </w:r>
      <w:r w:rsidR="00007625" w:rsidRPr="00726934">
        <w:rPr>
          <w:sz w:val="24"/>
          <w:szCs w:val="24"/>
        </w:rPr>
        <w:fldChar w:fldCharType="end"/>
      </w:r>
      <w:r w:rsidR="00702B2C" w:rsidRPr="00726934">
        <w:rPr>
          <w:sz w:val="24"/>
          <w:szCs w:val="24"/>
        </w:rPr>
        <w:t xml:space="preserve"> настоящей Документации, </w:t>
      </w:r>
      <w:r w:rsidR="009A7733" w:rsidRPr="00726934">
        <w:rPr>
          <w:iCs/>
          <w:sz w:val="24"/>
          <w:szCs w:val="24"/>
        </w:rPr>
        <w:t xml:space="preserve"> </w:t>
      </w:r>
      <w:r w:rsidRPr="00726934">
        <w:rPr>
          <w:iCs/>
          <w:sz w:val="24"/>
          <w:szCs w:val="24"/>
        </w:rPr>
        <w:t>приг</w:t>
      </w:r>
      <w:r w:rsidRPr="00726934">
        <w:rPr>
          <w:sz w:val="24"/>
          <w:szCs w:val="24"/>
        </w:rPr>
        <w:t>ласило юридических лиц</w:t>
      </w:r>
      <w:r w:rsidR="005B75A6" w:rsidRPr="00726934">
        <w:rPr>
          <w:sz w:val="24"/>
          <w:szCs w:val="24"/>
        </w:rPr>
        <w:t xml:space="preserve"> и физических лиц (в т.</w:t>
      </w:r>
      <w:r w:rsidR="003129D4" w:rsidRPr="00726934">
        <w:rPr>
          <w:sz w:val="24"/>
          <w:szCs w:val="24"/>
        </w:rPr>
        <w:t xml:space="preserve"> </w:t>
      </w:r>
      <w:r w:rsidR="005B75A6" w:rsidRPr="00726934">
        <w:rPr>
          <w:sz w:val="24"/>
          <w:szCs w:val="24"/>
        </w:rPr>
        <w:t>ч. индивидуальных предпринимателей)</w:t>
      </w:r>
      <w:r w:rsidR="00726934" w:rsidRPr="00726934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726934" w:rsidRPr="00726934">
        <w:rPr>
          <w:sz w:val="24"/>
          <w:szCs w:val="24"/>
        </w:rPr>
        <w:t xml:space="preserve"> </w:t>
      </w:r>
      <w:proofErr w:type="gramStart"/>
      <w:r w:rsidR="00726934" w:rsidRPr="00726934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726934">
        <w:rPr>
          <w:sz w:val="24"/>
          <w:szCs w:val="24"/>
        </w:rPr>
        <w:t xml:space="preserve">(далее – Участники) </w:t>
      </w:r>
      <w:r w:rsidR="004B5EB3" w:rsidRPr="00726934">
        <w:rPr>
          <w:sz w:val="24"/>
          <w:szCs w:val="24"/>
        </w:rPr>
        <w:t>к участию в процедуре О</w:t>
      </w:r>
      <w:r w:rsidRPr="0072693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726934">
        <w:rPr>
          <w:sz w:val="24"/>
          <w:szCs w:val="24"/>
        </w:rPr>
        <w:t xml:space="preserve">на право заключения </w:t>
      </w:r>
      <w:r w:rsidR="00726934" w:rsidRPr="00726934">
        <w:rPr>
          <w:iCs/>
          <w:sz w:val="24"/>
          <w:szCs w:val="24"/>
          <w:lang w:eastAsia="ru-RU"/>
        </w:rPr>
        <w:t>Договора</w:t>
      </w:r>
      <w:r w:rsidR="00726934" w:rsidRPr="00726934">
        <w:rPr>
          <w:sz w:val="24"/>
          <w:szCs w:val="24"/>
        </w:rPr>
        <w:t xml:space="preserve"> </w:t>
      </w:r>
      <w:r w:rsidR="00726934" w:rsidRPr="00726934">
        <w:rPr>
          <w:snapToGrid w:val="0"/>
          <w:sz w:val="24"/>
          <w:szCs w:val="24"/>
        </w:rPr>
        <w:t xml:space="preserve">на </w:t>
      </w:r>
      <w:r w:rsidR="00726934" w:rsidRPr="00726934">
        <w:rPr>
          <w:sz w:val="24"/>
          <w:szCs w:val="24"/>
        </w:rPr>
        <w:t xml:space="preserve">поставку комплектной трансформаторной подстанции 10/0,4 </w:t>
      </w:r>
      <w:proofErr w:type="spellStart"/>
      <w:r w:rsidR="00726934" w:rsidRPr="00726934">
        <w:rPr>
          <w:sz w:val="24"/>
          <w:szCs w:val="24"/>
        </w:rPr>
        <w:t>кВ</w:t>
      </w:r>
      <w:proofErr w:type="spellEnd"/>
      <w:r w:rsidR="00726934" w:rsidRPr="00726934">
        <w:rPr>
          <w:sz w:val="24"/>
          <w:szCs w:val="24"/>
        </w:rPr>
        <w:t xml:space="preserve"> типа «киоск» для выполнения работ по объекту:</w:t>
      </w:r>
      <w:proofErr w:type="gramEnd"/>
      <w:r w:rsidR="00726934" w:rsidRPr="00726934">
        <w:rPr>
          <w:sz w:val="24"/>
          <w:szCs w:val="24"/>
        </w:rPr>
        <w:t xml:space="preserve"> «Строительство двух участков ВЛ-10 </w:t>
      </w:r>
      <w:proofErr w:type="spellStart"/>
      <w:r w:rsidR="00726934" w:rsidRPr="00726934">
        <w:rPr>
          <w:sz w:val="24"/>
          <w:szCs w:val="24"/>
        </w:rPr>
        <w:t>кВ</w:t>
      </w:r>
      <w:proofErr w:type="spellEnd"/>
      <w:r w:rsidR="00726934" w:rsidRPr="00726934">
        <w:rPr>
          <w:sz w:val="24"/>
          <w:szCs w:val="24"/>
        </w:rPr>
        <w:t xml:space="preserve"> от проектируемых ВЛ-10 </w:t>
      </w:r>
      <w:proofErr w:type="spellStart"/>
      <w:r w:rsidR="00726934" w:rsidRPr="00726934">
        <w:rPr>
          <w:sz w:val="24"/>
          <w:szCs w:val="24"/>
        </w:rPr>
        <w:t>кВ</w:t>
      </w:r>
      <w:proofErr w:type="spellEnd"/>
      <w:r w:rsidR="00726934" w:rsidRPr="00726934">
        <w:rPr>
          <w:sz w:val="24"/>
          <w:szCs w:val="24"/>
        </w:rPr>
        <w:t xml:space="preserve"> (Заявитель ООО «</w:t>
      </w:r>
      <w:proofErr w:type="spellStart"/>
      <w:r w:rsidR="00726934" w:rsidRPr="00726934">
        <w:rPr>
          <w:sz w:val="24"/>
          <w:szCs w:val="24"/>
        </w:rPr>
        <w:t>Акрукс</w:t>
      </w:r>
      <w:proofErr w:type="spellEnd"/>
      <w:r w:rsidR="00726934" w:rsidRPr="00726934">
        <w:rPr>
          <w:sz w:val="24"/>
          <w:szCs w:val="24"/>
        </w:rPr>
        <w:t xml:space="preserve">», № договора 41643830), строительство ТП-10/0,4 </w:t>
      </w:r>
      <w:proofErr w:type="spellStart"/>
      <w:r w:rsidR="00726934" w:rsidRPr="00726934">
        <w:rPr>
          <w:sz w:val="24"/>
          <w:szCs w:val="24"/>
        </w:rPr>
        <w:t>кВ</w:t>
      </w:r>
      <w:proofErr w:type="spellEnd"/>
      <w:r w:rsidR="00726934" w:rsidRPr="00726934">
        <w:rPr>
          <w:sz w:val="24"/>
          <w:szCs w:val="24"/>
        </w:rPr>
        <w:t xml:space="preserve"> и участков ВЛ-0,4 </w:t>
      </w:r>
      <w:proofErr w:type="spellStart"/>
      <w:r w:rsidR="00726934" w:rsidRPr="00726934">
        <w:rPr>
          <w:sz w:val="24"/>
          <w:szCs w:val="24"/>
        </w:rPr>
        <w:t>кВ</w:t>
      </w:r>
      <w:proofErr w:type="spellEnd"/>
      <w:r w:rsidR="00726934" w:rsidRPr="00726934">
        <w:rPr>
          <w:sz w:val="24"/>
          <w:szCs w:val="24"/>
        </w:rPr>
        <w:t xml:space="preserve"> для технологического присоединения складского помещения и производственного помещения, расположенных по адресу: </w:t>
      </w:r>
      <w:proofErr w:type="gramStart"/>
      <w:r w:rsidR="00726934" w:rsidRPr="00726934">
        <w:rPr>
          <w:sz w:val="24"/>
          <w:szCs w:val="24"/>
        </w:rPr>
        <w:t xml:space="preserve">Смоленская область, Смоленский район, </w:t>
      </w:r>
      <w:proofErr w:type="spellStart"/>
      <w:r w:rsidR="00726934" w:rsidRPr="00726934">
        <w:rPr>
          <w:sz w:val="24"/>
          <w:szCs w:val="24"/>
        </w:rPr>
        <w:t>Пригорское</w:t>
      </w:r>
      <w:proofErr w:type="spellEnd"/>
      <w:r w:rsidR="00726934" w:rsidRPr="00726934">
        <w:rPr>
          <w:sz w:val="24"/>
          <w:szCs w:val="24"/>
        </w:rPr>
        <w:t xml:space="preserve"> сельское поселение, д. </w:t>
      </w:r>
      <w:proofErr w:type="spellStart"/>
      <w:r w:rsidR="00726934" w:rsidRPr="00726934">
        <w:rPr>
          <w:sz w:val="24"/>
          <w:szCs w:val="24"/>
        </w:rPr>
        <w:t>Ковалевка</w:t>
      </w:r>
      <w:proofErr w:type="spellEnd"/>
      <w:r w:rsidR="00726934" w:rsidRPr="00726934">
        <w:rPr>
          <w:sz w:val="24"/>
          <w:szCs w:val="24"/>
        </w:rPr>
        <w:t xml:space="preserve">» </w:t>
      </w:r>
      <w:r w:rsidR="00726934" w:rsidRPr="00726934">
        <w:rPr>
          <w:snapToGrid w:val="0"/>
          <w:sz w:val="24"/>
          <w:szCs w:val="24"/>
        </w:rPr>
        <w:t xml:space="preserve">для нужд ПАО «МРСК Центра» (филиала </w:t>
      </w:r>
      <w:r w:rsidR="00726934" w:rsidRPr="00726934">
        <w:rPr>
          <w:sz w:val="24"/>
          <w:szCs w:val="24"/>
        </w:rPr>
        <w:t>«Смоленскэнерго»</w:t>
      </w:r>
      <w:r w:rsidR="00862664" w:rsidRPr="00726934">
        <w:rPr>
          <w:sz w:val="24"/>
          <w:szCs w:val="24"/>
        </w:rPr>
        <w:t>, расположенного по адресу:</w:t>
      </w:r>
      <w:proofErr w:type="gramEnd"/>
      <w:r w:rsidR="00862664" w:rsidRPr="00726934">
        <w:rPr>
          <w:sz w:val="24"/>
          <w:szCs w:val="24"/>
        </w:rPr>
        <w:t xml:space="preserve"> </w:t>
      </w:r>
      <w:proofErr w:type="gramStart"/>
      <w:r w:rsidR="00862664" w:rsidRPr="00726934">
        <w:rPr>
          <w:sz w:val="24"/>
          <w:szCs w:val="24"/>
        </w:rPr>
        <w:t xml:space="preserve">РФ, 214019, г. Смоленск, ул. </w:t>
      </w:r>
      <w:proofErr w:type="spellStart"/>
      <w:r w:rsidR="00862664" w:rsidRPr="00726934">
        <w:rPr>
          <w:sz w:val="24"/>
          <w:szCs w:val="24"/>
        </w:rPr>
        <w:t>Тенишевой</w:t>
      </w:r>
      <w:proofErr w:type="spellEnd"/>
      <w:r w:rsidR="00862664" w:rsidRPr="00726934">
        <w:rPr>
          <w:sz w:val="24"/>
          <w:szCs w:val="24"/>
        </w:rPr>
        <w:t>, д. 33)</w:t>
      </w:r>
      <w:r w:rsidRPr="00726934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72693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726934">
        <w:rPr>
          <w:sz w:val="24"/>
          <w:szCs w:val="24"/>
        </w:rPr>
        <w:t xml:space="preserve">Настоящий </w:t>
      </w:r>
      <w:r w:rsidR="004B5EB3" w:rsidRPr="00726934">
        <w:rPr>
          <w:sz w:val="24"/>
          <w:szCs w:val="24"/>
        </w:rPr>
        <w:t>З</w:t>
      </w:r>
      <w:r w:rsidRPr="0072693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726934">
        <w:rPr>
          <w:sz w:val="24"/>
          <w:szCs w:val="24"/>
        </w:rPr>
        <w:t>электронной торговой площадки ПАО «</w:t>
      </w:r>
      <w:proofErr w:type="spellStart"/>
      <w:r w:rsidR="00914CDF" w:rsidRPr="00726934">
        <w:rPr>
          <w:sz w:val="24"/>
          <w:szCs w:val="24"/>
        </w:rPr>
        <w:t>Россети</w:t>
      </w:r>
      <w:proofErr w:type="spellEnd"/>
      <w:r w:rsidR="00914CDF" w:rsidRPr="00726934">
        <w:rPr>
          <w:sz w:val="24"/>
          <w:szCs w:val="24"/>
        </w:rPr>
        <w:t xml:space="preserve">» </w:t>
      </w:r>
      <w:hyperlink r:id="rId20" w:history="1">
        <w:r w:rsidR="00726934" w:rsidRPr="00726934">
          <w:rPr>
            <w:rStyle w:val="a7"/>
            <w:sz w:val="24"/>
            <w:szCs w:val="24"/>
          </w:rPr>
          <w:t>etp.rosseti.ru</w:t>
        </w:r>
      </w:hyperlink>
      <w:r w:rsidR="00914CDF" w:rsidRPr="00726934">
        <w:rPr>
          <w:sz w:val="24"/>
          <w:szCs w:val="24"/>
        </w:rPr>
        <w:t xml:space="preserve"> </w:t>
      </w:r>
      <w:r w:rsidR="00702B2C" w:rsidRPr="00726934">
        <w:rPr>
          <w:sz w:val="24"/>
          <w:szCs w:val="24"/>
        </w:rPr>
        <w:t>(далее — ЭТП)</w:t>
      </w:r>
      <w:r w:rsidR="005B75A6" w:rsidRPr="00726934">
        <w:rPr>
          <w:sz w:val="24"/>
          <w:szCs w:val="24"/>
        </w:rPr>
        <w:t>.</w:t>
      </w:r>
      <w:bookmarkEnd w:id="14"/>
    </w:p>
    <w:p w:rsidR="00717F60" w:rsidRPr="0072693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726934">
        <w:rPr>
          <w:sz w:val="24"/>
          <w:szCs w:val="24"/>
        </w:rPr>
        <w:t>Заказчик</w:t>
      </w:r>
      <w:r w:rsidR="00702B2C" w:rsidRPr="00726934">
        <w:rPr>
          <w:sz w:val="24"/>
          <w:szCs w:val="24"/>
        </w:rPr>
        <w:t xml:space="preserve">: </w:t>
      </w:r>
      <w:r w:rsidRPr="00726934">
        <w:rPr>
          <w:sz w:val="24"/>
          <w:szCs w:val="24"/>
        </w:rPr>
        <w:t xml:space="preserve"> </w:t>
      </w:r>
      <w:r w:rsidR="00702B2C" w:rsidRPr="00726934">
        <w:rPr>
          <w:iCs/>
          <w:sz w:val="24"/>
          <w:szCs w:val="24"/>
        </w:rPr>
        <w:t>ПАО «МРСК Центра».</w:t>
      </w:r>
      <w:r w:rsidRPr="00726934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726934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</w:t>
      </w:r>
      <w:r w:rsidR="00717F60" w:rsidRPr="00726934">
        <w:rPr>
          <w:sz w:val="24"/>
          <w:szCs w:val="24"/>
        </w:rPr>
        <w:t xml:space="preserve">заключения </w:t>
      </w:r>
      <w:bookmarkEnd w:id="17"/>
      <w:r w:rsidR="00726934" w:rsidRPr="00726934">
        <w:rPr>
          <w:iCs/>
          <w:sz w:val="24"/>
          <w:szCs w:val="24"/>
          <w:lang w:eastAsia="ru-RU"/>
        </w:rPr>
        <w:t>Договора</w:t>
      </w:r>
      <w:r w:rsidR="00726934" w:rsidRPr="00726934">
        <w:rPr>
          <w:sz w:val="24"/>
          <w:szCs w:val="24"/>
        </w:rPr>
        <w:t xml:space="preserve"> </w:t>
      </w:r>
      <w:r w:rsidR="00726934" w:rsidRPr="00726934">
        <w:rPr>
          <w:snapToGrid w:val="0"/>
          <w:sz w:val="24"/>
          <w:szCs w:val="24"/>
        </w:rPr>
        <w:t xml:space="preserve">на </w:t>
      </w:r>
      <w:r w:rsidR="00726934" w:rsidRPr="00726934">
        <w:rPr>
          <w:sz w:val="24"/>
          <w:szCs w:val="24"/>
        </w:rPr>
        <w:t xml:space="preserve">поставку комплектной трансформаторной подстанции 10/0,4 </w:t>
      </w:r>
      <w:proofErr w:type="spellStart"/>
      <w:r w:rsidR="00726934" w:rsidRPr="00726934">
        <w:rPr>
          <w:sz w:val="24"/>
          <w:szCs w:val="24"/>
        </w:rPr>
        <w:t>кВ</w:t>
      </w:r>
      <w:proofErr w:type="spellEnd"/>
      <w:r w:rsidR="00726934" w:rsidRPr="00726934">
        <w:rPr>
          <w:sz w:val="24"/>
          <w:szCs w:val="24"/>
        </w:rPr>
        <w:t xml:space="preserve"> типа «киоск» для выполнения работ по объекту: «Строительство двух участков ВЛ-10 </w:t>
      </w:r>
      <w:proofErr w:type="spellStart"/>
      <w:r w:rsidR="00726934" w:rsidRPr="00726934">
        <w:rPr>
          <w:sz w:val="24"/>
          <w:szCs w:val="24"/>
        </w:rPr>
        <w:t>кВ</w:t>
      </w:r>
      <w:proofErr w:type="spellEnd"/>
      <w:r w:rsidR="00726934" w:rsidRPr="00726934">
        <w:rPr>
          <w:sz w:val="24"/>
          <w:szCs w:val="24"/>
        </w:rPr>
        <w:t xml:space="preserve"> от проектируемых ВЛ-10 </w:t>
      </w:r>
      <w:proofErr w:type="spellStart"/>
      <w:r w:rsidR="00726934" w:rsidRPr="00726934">
        <w:rPr>
          <w:sz w:val="24"/>
          <w:szCs w:val="24"/>
        </w:rPr>
        <w:t>кВ</w:t>
      </w:r>
      <w:proofErr w:type="spellEnd"/>
      <w:r w:rsidR="00726934" w:rsidRPr="00726934">
        <w:rPr>
          <w:sz w:val="24"/>
          <w:szCs w:val="24"/>
        </w:rPr>
        <w:t xml:space="preserve"> (Заявитель ООО «</w:t>
      </w:r>
      <w:proofErr w:type="spellStart"/>
      <w:r w:rsidR="00726934" w:rsidRPr="00726934">
        <w:rPr>
          <w:sz w:val="24"/>
          <w:szCs w:val="24"/>
        </w:rPr>
        <w:t>Акрукс</w:t>
      </w:r>
      <w:proofErr w:type="spellEnd"/>
      <w:r w:rsidR="00726934" w:rsidRPr="00726934">
        <w:rPr>
          <w:sz w:val="24"/>
          <w:szCs w:val="24"/>
        </w:rPr>
        <w:t xml:space="preserve">», № договора 41643830), строительство ТП-10/0,4 </w:t>
      </w:r>
      <w:proofErr w:type="spellStart"/>
      <w:r w:rsidR="00726934" w:rsidRPr="00726934">
        <w:rPr>
          <w:sz w:val="24"/>
          <w:szCs w:val="24"/>
        </w:rPr>
        <w:t>кВ</w:t>
      </w:r>
      <w:proofErr w:type="spellEnd"/>
      <w:r w:rsidR="00726934" w:rsidRPr="00726934">
        <w:rPr>
          <w:sz w:val="24"/>
          <w:szCs w:val="24"/>
        </w:rPr>
        <w:t xml:space="preserve"> и участков ВЛ-0,4 </w:t>
      </w:r>
      <w:proofErr w:type="spellStart"/>
      <w:r w:rsidR="00726934" w:rsidRPr="00726934">
        <w:rPr>
          <w:sz w:val="24"/>
          <w:szCs w:val="24"/>
        </w:rPr>
        <w:t>кВ</w:t>
      </w:r>
      <w:proofErr w:type="spellEnd"/>
      <w:r w:rsidR="00726934" w:rsidRPr="00726934">
        <w:rPr>
          <w:sz w:val="24"/>
          <w:szCs w:val="24"/>
        </w:rPr>
        <w:t xml:space="preserve"> для технологического присоединения складского помещения и производственного помещения, расположенных по адресу: Смоленская область, Смоленский район, </w:t>
      </w:r>
      <w:proofErr w:type="spellStart"/>
      <w:r w:rsidR="00726934" w:rsidRPr="00726934">
        <w:rPr>
          <w:sz w:val="24"/>
          <w:szCs w:val="24"/>
        </w:rPr>
        <w:t>Пригорское</w:t>
      </w:r>
      <w:proofErr w:type="spellEnd"/>
      <w:r w:rsidR="00726934" w:rsidRPr="00726934">
        <w:rPr>
          <w:sz w:val="24"/>
          <w:szCs w:val="24"/>
        </w:rPr>
        <w:t xml:space="preserve"> сельское поселение, д. </w:t>
      </w:r>
      <w:proofErr w:type="spellStart"/>
      <w:r w:rsidR="00726934" w:rsidRPr="00726934">
        <w:rPr>
          <w:sz w:val="24"/>
          <w:szCs w:val="24"/>
        </w:rPr>
        <w:t>Ковалевка</w:t>
      </w:r>
      <w:proofErr w:type="spellEnd"/>
      <w:r w:rsidR="00726934" w:rsidRPr="00726934">
        <w:rPr>
          <w:sz w:val="24"/>
          <w:szCs w:val="24"/>
        </w:rPr>
        <w:t xml:space="preserve">» </w:t>
      </w:r>
      <w:r w:rsidR="00726934" w:rsidRPr="00726934">
        <w:rPr>
          <w:snapToGrid w:val="0"/>
          <w:sz w:val="24"/>
          <w:szCs w:val="24"/>
        </w:rPr>
        <w:t xml:space="preserve">для нужд ПАО «МРСК Центра» (филиала </w:t>
      </w:r>
      <w:r w:rsidR="00726934" w:rsidRPr="00726934">
        <w:rPr>
          <w:sz w:val="24"/>
          <w:szCs w:val="24"/>
        </w:rPr>
        <w:t>«Смоленскэнерго»</w:t>
      </w:r>
      <w:r w:rsidR="00726934" w:rsidRPr="00726934">
        <w:rPr>
          <w:snapToGrid w:val="0"/>
          <w:sz w:val="24"/>
          <w:szCs w:val="24"/>
        </w:rPr>
        <w:t>)</w:t>
      </w:r>
      <w:r w:rsidR="00702B2C" w:rsidRPr="00726934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26934">
        <w:rPr>
          <w:sz w:val="24"/>
          <w:szCs w:val="24"/>
        </w:rPr>
        <w:t xml:space="preserve">Количество лотов: </w:t>
      </w:r>
      <w:r w:rsidRPr="00726934">
        <w:rPr>
          <w:b/>
          <w:sz w:val="24"/>
          <w:szCs w:val="24"/>
        </w:rPr>
        <w:t>1 (один)</w:t>
      </w:r>
      <w:r w:rsidRPr="00726934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lastRenderedPageBreak/>
        <w:t>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382A07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Pr="00726934">
        <w:rPr>
          <w:sz w:val="24"/>
          <w:szCs w:val="24"/>
        </w:rPr>
        <w:t xml:space="preserve">в течение </w:t>
      </w:r>
      <w:r w:rsidR="00726934" w:rsidRPr="00726934">
        <w:rPr>
          <w:sz w:val="24"/>
          <w:szCs w:val="24"/>
        </w:rPr>
        <w:t>60</w:t>
      </w:r>
      <w:r w:rsidRPr="00726934">
        <w:rPr>
          <w:sz w:val="24"/>
          <w:szCs w:val="24"/>
        </w:rPr>
        <w:t xml:space="preserve"> календарных дней с момента заключения Договора</w:t>
      </w:r>
      <w:r w:rsidR="00717F60" w:rsidRPr="00382A07">
        <w:rPr>
          <w:sz w:val="24"/>
          <w:szCs w:val="24"/>
        </w:rPr>
        <w:t>.</w:t>
      </w:r>
      <w:bookmarkEnd w:id="19"/>
    </w:p>
    <w:p w:rsidR="008D2928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382A07">
        <w:rPr>
          <w:sz w:val="24"/>
          <w:szCs w:val="24"/>
        </w:rPr>
        <w:t xml:space="preserve">Отгрузочные реквизиты/базис поставки: </w:t>
      </w:r>
      <w:r w:rsidR="008D2928" w:rsidRPr="00382A07">
        <w:rPr>
          <w:sz w:val="24"/>
          <w:szCs w:val="24"/>
        </w:rPr>
        <w:t xml:space="preserve">на условиях DDP (Согласно ИНКОТЕРМС </w:t>
      </w:r>
      <w:r w:rsidR="00DA1402" w:rsidRPr="00382A07">
        <w:rPr>
          <w:sz w:val="24"/>
          <w:szCs w:val="24"/>
        </w:rPr>
        <w:t>2010</w:t>
      </w:r>
      <w:r w:rsidR="008D2928" w:rsidRPr="00382A07">
        <w:rPr>
          <w:sz w:val="24"/>
          <w:szCs w:val="24"/>
        </w:rPr>
        <w:t xml:space="preserve">) по </w:t>
      </w:r>
      <w:bookmarkEnd w:id="20"/>
      <w:r w:rsidR="00726934" w:rsidRPr="00726934">
        <w:rPr>
          <w:sz w:val="24"/>
          <w:szCs w:val="24"/>
        </w:rPr>
        <w:t>адресу филиала ПАО «МРСК Центра» - «Смоленскэнерго»: РФ, 214020, г. Смоленск, ул. Попова, 7</w:t>
      </w:r>
      <w:r w:rsidR="002556E6" w:rsidRPr="00726934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726934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  <w:r w:rsidR="0035634C" w:rsidRPr="0035634C">
        <w:rPr>
          <w:iCs/>
          <w:sz w:val="24"/>
          <w:szCs w:val="24"/>
          <w:highlight w:val="lightGray"/>
        </w:rPr>
        <w:t xml:space="preserve"> 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 xml:space="preserve">аким образом, данная </w:t>
      </w:r>
      <w:r w:rsidR="004B5EB3" w:rsidRPr="00382A07">
        <w:rPr>
          <w:bCs w:val="0"/>
          <w:sz w:val="24"/>
          <w:szCs w:val="24"/>
        </w:rPr>
        <w:lastRenderedPageBreak/>
        <w:t>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), в случае, если в </w:t>
      </w:r>
      <w:r w:rsidR="006D2FCD" w:rsidRPr="00DB5A15">
        <w:rPr>
          <w:sz w:val="24"/>
          <w:szCs w:val="24"/>
        </w:rPr>
        <w:lastRenderedPageBreak/>
        <w:t>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lastRenderedPageBreak/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0E09E6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</w:t>
      </w:r>
      <w:r w:rsidRPr="000E09E6">
        <w:rPr>
          <w:bCs w:val="0"/>
          <w:sz w:val="24"/>
          <w:szCs w:val="24"/>
        </w:rPr>
        <w:t xml:space="preserve">форме и в соответствии с инструкциями, </w:t>
      </w:r>
      <w:r w:rsidRPr="000E09E6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0E09E6">
        <w:rPr>
          <w:bCs w:val="0"/>
          <w:sz w:val="24"/>
          <w:szCs w:val="24"/>
        </w:rPr>
        <w:t xml:space="preserve"> (</w:t>
      </w:r>
      <w:r w:rsidR="003F3A69" w:rsidRPr="000E09E6">
        <w:rPr>
          <w:bCs w:val="0"/>
          <w:spacing w:val="-2"/>
          <w:sz w:val="24"/>
          <w:szCs w:val="24"/>
        </w:rPr>
        <w:t>под</w:t>
      </w:r>
      <w:r w:rsidR="003F3A69"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_Ref440271072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0E09E6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0E09E6">
        <w:rPr>
          <w:bCs w:val="0"/>
          <w:spacing w:val="-2"/>
          <w:sz w:val="24"/>
          <w:szCs w:val="24"/>
        </w:rPr>
        <w:t>под</w:t>
      </w:r>
      <w:r w:rsidRPr="000E09E6">
        <w:rPr>
          <w:bCs w:val="0"/>
          <w:sz w:val="24"/>
          <w:szCs w:val="24"/>
        </w:rPr>
        <w:t>раздел</w:t>
      </w:r>
      <w:r w:rsidRPr="000E09E6">
        <w:rPr>
          <w:bCs w:val="0"/>
          <w:sz w:val="24"/>
          <w:szCs w:val="24"/>
          <w:lang w:eastAsia="ru-RU"/>
        </w:rPr>
        <w:t xml:space="preserve"> </w:t>
      </w:r>
      <w:r w:rsidR="00007625" w:rsidRPr="000E09E6">
        <w:rPr>
          <w:sz w:val="24"/>
          <w:szCs w:val="24"/>
        </w:rPr>
        <w:fldChar w:fldCharType="begin"/>
      </w:r>
      <w:r w:rsidR="00007625" w:rsidRPr="000E09E6">
        <w:rPr>
          <w:sz w:val="24"/>
          <w:szCs w:val="24"/>
        </w:rPr>
        <w:instrText xml:space="preserve"> REF _Ref440274913 \r \h  \* MERGEFORMAT </w:instrText>
      </w:r>
      <w:r w:rsidR="00007625" w:rsidRPr="000E09E6">
        <w:rPr>
          <w:sz w:val="24"/>
          <w:szCs w:val="24"/>
        </w:rPr>
      </w:r>
      <w:r w:rsidR="00007625" w:rsidRPr="000E09E6">
        <w:rPr>
          <w:sz w:val="24"/>
          <w:szCs w:val="24"/>
        </w:rPr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5.2</w:t>
      </w:r>
      <w:r w:rsidR="00007625" w:rsidRPr="000E09E6">
        <w:rPr>
          <w:sz w:val="24"/>
          <w:szCs w:val="24"/>
        </w:rPr>
        <w:fldChar w:fldCharType="end"/>
      </w:r>
      <w:r w:rsidRPr="000E09E6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</w:t>
      </w:r>
      <w:r w:rsidRPr="00577EC9">
        <w:rPr>
          <w:sz w:val="24"/>
          <w:szCs w:val="24"/>
        </w:rPr>
        <w:lastRenderedPageBreak/>
        <w:t xml:space="preserve">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</w:t>
      </w:r>
      <w:r w:rsidRPr="00382A07">
        <w:rPr>
          <w:sz w:val="24"/>
          <w:szCs w:val="24"/>
        </w:rPr>
        <w:lastRenderedPageBreak/>
        <w:t xml:space="preserve">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lastRenderedPageBreak/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726934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726934">
        <w:rPr>
          <w:bCs w:val="0"/>
          <w:sz w:val="24"/>
          <w:szCs w:val="24"/>
        </w:rPr>
        <w:t xml:space="preserve">Цена </w:t>
      </w:r>
      <w:r w:rsidR="004B5EB3" w:rsidRPr="00726934">
        <w:rPr>
          <w:bCs w:val="0"/>
          <w:sz w:val="24"/>
          <w:szCs w:val="24"/>
        </w:rPr>
        <w:t>Заявк</w:t>
      </w:r>
      <w:r w:rsidRPr="00726934">
        <w:rPr>
          <w:bCs w:val="0"/>
          <w:sz w:val="24"/>
          <w:szCs w:val="24"/>
        </w:rPr>
        <w:t xml:space="preserve">и </w:t>
      </w:r>
      <w:proofErr w:type="gramStart"/>
      <w:r w:rsidRPr="00726934">
        <w:rPr>
          <w:bCs w:val="0"/>
          <w:sz w:val="24"/>
          <w:szCs w:val="24"/>
        </w:rPr>
        <w:t xml:space="preserve">фиксируется в </w:t>
      </w:r>
      <w:r w:rsidR="002B5717" w:rsidRPr="00726934">
        <w:rPr>
          <w:bCs w:val="0"/>
          <w:sz w:val="24"/>
          <w:szCs w:val="24"/>
        </w:rPr>
        <w:t xml:space="preserve">рублях РФ </w:t>
      </w:r>
      <w:r w:rsidRPr="00726934">
        <w:rPr>
          <w:bCs w:val="0"/>
          <w:sz w:val="24"/>
          <w:szCs w:val="24"/>
        </w:rPr>
        <w:t>и не подлежит</w:t>
      </w:r>
      <w:proofErr w:type="gramEnd"/>
      <w:r w:rsidRPr="00726934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726934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726934">
        <w:rPr>
          <w:szCs w:val="24"/>
        </w:rPr>
        <w:t xml:space="preserve">Начальная (максимальная) цена </w:t>
      </w:r>
      <w:r w:rsidR="00123C70" w:rsidRPr="00726934">
        <w:rPr>
          <w:szCs w:val="24"/>
        </w:rPr>
        <w:t>Договор</w:t>
      </w:r>
      <w:r w:rsidRPr="00726934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726934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726934">
        <w:rPr>
          <w:bCs w:val="0"/>
          <w:sz w:val="24"/>
          <w:szCs w:val="24"/>
        </w:rPr>
        <w:t xml:space="preserve">Начальная (максимальная) цена </w:t>
      </w:r>
      <w:r w:rsidR="00123C70" w:rsidRPr="00726934">
        <w:rPr>
          <w:bCs w:val="0"/>
          <w:sz w:val="24"/>
          <w:szCs w:val="24"/>
        </w:rPr>
        <w:t>Договор</w:t>
      </w:r>
      <w:r w:rsidRPr="00726934">
        <w:rPr>
          <w:bCs w:val="0"/>
          <w:sz w:val="24"/>
          <w:szCs w:val="24"/>
        </w:rPr>
        <w:t>а</w:t>
      </w:r>
      <w:r w:rsidR="00216641" w:rsidRPr="00726934">
        <w:rPr>
          <w:bCs w:val="0"/>
          <w:sz w:val="24"/>
          <w:szCs w:val="24"/>
        </w:rPr>
        <w:t>:</w:t>
      </w:r>
      <w:bookmarkEnd w:id="410"/>
    </w:p>
    <w:p w:rsidR="00717F60" w:rsidRPr="00726934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726934">
        <w:rPr>
          <w:b/>
          <w:bCs w:val="0"/>
          <w:sz w:val="24"/>
          <w:szCs w:val="24"/>
          <w:u w:val="single"/>
        </w:rPr>
        <w:t>По Лоту №1:</w:t>
      </w:r>
      <w:r w:rsidR="00717F60" w:rsidRPr="00726934">
        <w:rPr>
          <w:bCs w:val="0"/>
          <w:sz w:val="24"/>
          <w:szCs w:val="24"/>
        </w:rPr>
        <w:t xml:space="preserve"> </w:t>
      </w:r>
      <w:r w:rsidR="00726934" w:rsidRPr="00726934">
        <w:rPr>
          <w:b/>
          <w:sz w:val="24"/>
          <w:szCs w:val="24"/>
        </w:rPr>
        <w:t>1 228 813,00</w:t>
      </w:r>
      <w:r w:rsidR="00726934" w:rsidRPr="00726934">
        <w:rPr>
          <w:sz w:val="24"/>
          <w:szCs w:val="24"/>
        </w:rPr>
        <w:t xml:space="preserve"> (Один миллион двести двадцать восемь тысяч восемьсот тринадцать) рублей 00 коп. РФ, без учета НДС;</w:t>
      </w:r>
      <w:r w:rsidR="00726934" w:rsidRPr="00726934">
        <w:rPr>
          <w:b/>
          <w:sz w:val="24"/>
          <w:szCs w:val="24"/>
        </w:rPr>
        <w:t xml:space="preserve"> </w:t>
      </w:r>
      <w:r w:rsidR="00726934" w:rsidRPr="00726934">
        <w:rPr>
          <w:sz w:val="24"/>
          <w:szCs w:val="24"/>
        </w:rPr>
        <w:t>НДС составляет</w:t>
      </w:r>
      <w:r w:rsidR="00726934" w:rsidRPr="00726934">
        <w:rPr>
          <w:b/>
          <w:sz w:val="24"/>
          <w:szCs w:val="24"/>
        </w:rPr>
        <w:t xml:space="preserve"> 245 762,60</w:t>
      </w:r>
      <w:r w:rsidR="00726934" w:rsidRPr="00726934">
        <w:rPr>
          <w:sz w:val="24"/>
          <w:szCs w:val="24"/>
        </w:rPr>
        <w:t xml:space="preserve"> (Двести сорок пять тысяч семьсот шестьдесят два) рубля 60 коп. РФ;</w:t>
      </w:r>
      <w:r w:rsidR="00726934" w:rsidRPr="00726934">
        <w:rPr>
          <w:b/>
          <w:sz w:val="24"/>
          <w:szCs w:val="24"/>
        </w:rPr>
        <w:t xml:space="preserve"> 1 474 575,60</w:t>
      </w:r>
      <w:r w:rsidR="00726934" w:rsidRPr="00726934">
        <w:rPr>
          <w:sz w:val="24"/>
          <w:szCs w:val="24"/>
        </w:rPr>
        <w:t xml:space="preserve"> (Один миллион четыреста семьдесят четыре тысячи пятьсот семьдесят пять) рублей 60 коп. РФ, с учетом НДС.</w:t>
      </w:r>
    </w:p>
    <w:p w:rsidR="004F657D" w:rsidRPr="00726934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726934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726934">
        <w:rPr>
          <w:sz w:val="24"/>
          <w:szCs w:val="24"/>
        </w:rPr>
        <w:t>Договора (Лота)</w:t>
      </w:r>
      <w:r w:rsidR="004F657D" w:rsidRPr="00726934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26934">
        <w:rPr>
          <w:sz w:val="24"/>
          <w:szCs w:val="24"/>
        </w:rPr>
        <w:t>Заявка Участника может</w:t>
      </w:r>
      <w:r w:rsidRPr="00382A07">
        <w:rPr>
          <w:sz w:val="24"/>
          <w:szCs w:val="24"/>
        </w:rPr>
        <w:t xml:space="preserve">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726934">
        <w:rPr>
          <w:bCs w:val="0"/>
          <w:sz w:val="24"/>
          <w:szCs w:val="24"/>
        </w:rPr>
        <w:t>индивидуальный предприниматель</w:t>
      </w:r>
      <w:r w:rsidR="00E71628" w:rsidRPr="00726934">
        <w:rPr>
          <w:bCs w:val="0"/>
          <w:sz w:val="24"/>
          <w:szCs w:val="24"/>
        </w:rPr>
        <w:t>)</w:t>
      </w:r>
      <w:r w:rsidR="00726934" w:rsidRPr="00726934">
        <w:rPr>
          <w:sz w:val="24"/>
          <w:szCs w:val="24"/>
        </w:rPr>
        <w:t>, являющееся субъектом малого и среднего предпринимательства</w:t>
      </w:r>
      <w:r w:rsidRPr="00726934">
        <w:rPr>
          <w:bCs w:val="0"/>
          <w:sz w:val="24"/>
          <w:szCs w:val="24"/>
        </w:rPr>
        <w:t xml:space="preserve">. </w:t>
      </w:r>
      <w:r w:rsidR="003F330D" w:rsidRPr="00726934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726934">
        <w:rPr>
          <w:bCs w:val="0"/>
          <w:sz w:val="24"/>
          <w:szCs w:val="24"/>
        </w:rPr>
        <w:t>со</w:t>
      </w:r>
      <w:r w:rsidR="00036006" w:rsidRPr="00726934">
        <w:rPr>
          <w:bCs w:val="0"/>
          <w:sz w:val="24"/>
          <w:szCs w:val="24"/>
        </w:rPr>
        <w:t>поставщиков</w:t>
      </w:r>
      <w:proofErr w:type="spellEnd"/>
      <w:r w:rsidR="00036006" w:rsidRPr="00726934">
        <w:rPr>
          <w:bCs w:val="0"/>
          <w:sz w:val="24"/>
          <w:szCs w:val="24"/>
        </w:rPr>
        <w:t xml:space="preserve"> в соответствии с пунктом </w:t>
      </w:r>
      <w:r w:rsidR="00007625" w:rsidRPr="00726934">
        <w:rPr>
          <w:sz w:val="24"/>
          <w:szCs w:val="24"/>
        </w:rPr>
        <w:fldChar w:fldCharType="begin"/>
      </w:r>
      <w:r w:rsidR="00007625" w:rsidRPr="00726934">
        <w:rPr>
          <w:sz w:val="24"/>
          <w:szCs w:val="24"/>
        </w:rPr>
        <w:instrText xml:space="preserve"> REF _Ref440271628 \r \h  \* MERGEFORMAT </w:instrText>
      </w:r>
      <w:r w:rsidR="00007625" w:rsidRPr="00726934">
        <w:rPr>
          <w:sz w:val="24"/>
          <w:szCs w:val="24"/>
        </w:rPr>
      </w:r>
      <w:r w:rsidR="00007625" w:rsidRPr="00726934">
        <w:rPr>
          <w:sz w:val="24"/>
          <w:szCs w:val="24"/>
        </w:rPr>
        <w:fldChar w:fldCharType="separate"/>
      </w:r>
      <w:r w:rsidR="004D5055" w:rsidRPr="00726934">
        <w:rPr>
          <w:bCs w:val="0"/>
          <w:sz w:val="24"/>
          <w:szCs w:val="24"/>
        </w:rPr>
        <w:t>3.3.9</w:t>
      </w:r>
      <w:r w:rsidR="00007625" w:rsidRPr="00726934">
        <w:rPr>
          <w:sz w:val="24"/>
          <w:szCs w:val="24"/>
        </w:rPr>
        <w:fldChar w:fldCharType="end"/>
      </w:r>
      <w:r w:rsidR="00036006" w:rsidRPr="00726934">
        <w:rPr>
          <w:bCs w:val="0"/>
          <w:sz w:val="24"/>
          <w:szCs w:val="24"/>
        </w:rPr>
        <w:t xml:space="preserve"> не допускается. </w:t>
      </w:r>
      <w:proofErr w:type="gramStart"/>
      <w:r w:rsidRPr="00726934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726934">
        <w:rPr>
          <w:bCs w:val="0"/>
          <w:sz w:val="24"/>
          <w:szCs w:val="24"/>
        </w:rPr>
        <w:t>У</w:t>
      </w:r>
      <w:r w:rsidRPr="00726934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726934">
        <w:rPr>
          <w:sz w:val="24"/>
          <w:szCs w:val="24"/>
        </w:rPr>
        <w:fldChar w:fldCharType="begin"/>
      </w:r>
      <w:r w:rsidR="00007625" w:rsidRPr="00726934">
        <w:rPr>
          <w:sz w:val="24"/>
          <w:szCs w:val="24"/>
        </w:rPr>
        <w:instrText xml:space="preserve"> REF _Ref191386461 \n \h  \* MERGEFORMAT </w:instrText>
      </w:r>
      <w:r w:rsidR="00007625" w:rsidRPr="00726934">
        <w:rPr>
          <w:sz w:val="24"/>
          <w:szCs w:val="24"/>
        </w:rPr>
      </w:r>
      <w:r w:rsidR="00007625" w:rsidRPr="00726934">
        <w:rPr>
          <w:sz w:val="24"/>
          <w:szCs w:val="24"/>
        </w:rPr>
        <w:fldChar w:fldCharType="separate"/>
      </w:r>
      <w:r w:rsidR="004D5055" w:rsidRPr="00726934">
        <w:rPr>
          <w:bCs w:val="0"/>
          <w:sz w:val="24"/>
          <w:szCs w:val="24"/>
        </w:rPr>
        <w:t>3.3.10</w:t>
      </w:r>
      <w:r w:rsidR="00007625" w:rsidRPr="00726934">
        <w:rPr>
          <w:sz w:val="24"/>
          <w:szCs w:val="24"/>
        </w:rPr>
        <w:fldChar w:fldCharType="end"/>
      </w:r>
      <w:r w:rsidRPr="00726934">
        <w:rPr>
          <w:bCs w:val="0"/>
          <w:sz w:val="24"/>
          <w:szCs w:val="24"/>
        </w:rPr>
        <w:t>. При проведении</w:t>
      </w:r>
      <w:r w:rsidRPr="00382A07">
        <w:rPr>
          <w:bCs w:val="0"/>
          <w:sz w:val="24"/>
          <w:szCs w:val="24"/>
        </w:rPr>
        <w:t xml:space="preserve">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 xml:space="preserve">05.04.2013 № 44-ФЗ «О контрактной системе в сфере закупок товаров, </w:t>
      </w:r>
      <w:r w:rsidR="00A75256" w:rsidRPr="00382A07">
        <w:rPr>
          <w:rFonts w:eastAsia="Arial Unicode MS"/>
          <w:sz w:val="24"/>
          <w:szCs w:val="24"/>
        </w:rPr>
        <w:lastRenderedPageBreak/>
        <w:t>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EE0599" w:rsidRPr="0039402D" w:rsidRDefault="00EE0599" w:rsidP="00EE0599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proofErr w:type="gramStart"/>
      <w:r w:rsidRPr="0039402D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</w:t>
      </w:r>
      <w:proofErr w:type="spellStart"/>
      <w:r w:rsidRPr="0039402D">
        <w:rPr>
          <w:sz w:val="24"/>
          <w:szCs w:val="24"/>
          <w:lang w:eastAsia="ru-RU"/>
        </w:rPr>
        <w:t>Россети</w:t>
      </w:r>
      <w:proofErr w:type="spellEnd"/>
      <w:r w:rsidRPr="0039402D">
        <w:rPr>
          <w:sz w:val="24"/>
          <w:szCs w:val="24"/>
          <w:lang w:eastAsia="ru-RU"/>
        </w:rPr>
        <w:t>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39402D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 xml:space="preserve">» (Утвержден решением Правления ПАО 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r w:rsidRPr="0039402D">
        <w:rPr>
          <w:sz w:val="24"/>
          <w:szCs w:val="24"/>
        </w:rPr>
        <w:t>, Протокол от 31.03.2014), размещенным на официальном сайте ПАО «</w:t>
      </w:r>
      <w:proofErr w:type="spellStart"/>
      <w:r w:rsidRPr="0039402D">
        <w:rPr>
          <w:sz w:val="24"/>
          <w:szCs w:val="24"/>
        </w:rPr>
        <w:t>Россети</w:t>
      </w:r>
      <w:proofErr w:type="spellEnd"/>
      <w:proofErr w:type="gramEnd"/>
      <w:r w:rsidRPr="0039402D">
        <w:rPr>
          <w:sz w:val="24"/>
          <w:szCs w:val="24"/>
        </w:rPr>
        <w:t>» (</w:t>
      </w:r>
      <w:hyperlink r:id="rId32" w:history="1">
        <w:proofErr w:type="gramStart"/>
        <w:r w:rsidRPr="0039402D">
          <w:rPr>
            <w:rStyle w:val="a7"/>
            <w:sz w:val="24"/>
            <w:szCs w:val="24"/>
          </w:rPr>
          <w:t>http://www.rosseti.ru/investment/science/attestation/</w:t>
        </w:r>
      </w:hyperlink>
      <w:r w:rsidRPr="0039402D">
        <w:rPr>
          <w:sz w:val="24"/>
          <w:szCs w:val="24"/>
        </w:rPr>
        <w:t xml:space="preserve">). </w:t>
      </w:r>
      <w:proofErr w:type="gramEnd"/>
    </w:p>
    <w:p w:rsidR="00EE0599" w:rsidRPr="00726934" w:rsidRDefault="00EE0599" w:rsidP="00EE0599">
      <w:pPr>
        <w:spacing w:line="240" w:lineRule="auto"/>
        <w:ind w:left="993" w:firstLine="0"/>
        <w:rPr>
          <w:sz w:val="24"/>
          <w:szCs w:val="24"/>
        </w:rPr>
      </w:pPr>
      <w:r w:rsidRPr="0039402D">
        <w:rPr>
          <w:sz w:val="24"/>
          <w:szCs w:val="24"/>
        </w:rPr>
        <w:t>В случае если требования по аттестации, указанные в Техническом задании (</w:t>
      </w:r>
      <w:r w:rsidRPr="00726934">
        <w:rPr>
          <w:sz w:val="24"/>
          <w:szCs w:val="24"/>
        </w:rPr>
        <w:t>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726934" w:rsidRPr="00726934" w:rsidRDefault="00726934" w:rsidP="00726934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26934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726934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726934">
        <w:rPr>
          <w:sz w:val="24"/>
          <w:szCs w:val="24"/>
          <w:lang w:eastAsia="ru-RU"/>
        </w:rPr>
        <w:t>ог</w:t>
      </w:r>
      <w:proofErr w:type="gramStart"/>
      <w:r w:rsidR="003776BB" w:rsidRPr="00726934">
        <w:rPr>
          <w:sz w:val="24"/>
          <w:szCs w:val="24"/>
          <w:lang w:eastAsia="ru-RU"/>
        </w:rPr>
        <w:t>о(</w:t>
      </w:r>
      <w:proofErr w:type="gramEnd"/>
      <w:r w:rsidRPr="00726934">
        <w:rPr>
          <w:sz w:val="24"/>
          <w:szCs w:val="24"/>
          <w:lang w:eastAsia="ru-RU"/>
        </w:rPr>
        <w:t>их</w:t>
      </w:r>
      <w:r w:rsidR="003776BB" w:rsidRPr="00726934">
        <w:rPr>
          <w:sz w:val="24"/>
          <w:szCs w:val="24"/>
          <w:lang w:eastAsia="ru-RU"/>
        </w:rPr>
        <w:t>)</w:t>
      </w:r>
      <w:r w:rsidRPr="00726934">
        <w:rPr>
          <w:sz w:val="24"/>
          <w:szCs w:val="24"/>
          <w:lang w:eastAsia="ru-RU"/>
        </w:rPr>
        <w:t xml:space="preserve"> задани</w:t>
      </w:r>
      <w:r w:rsidR="003776BB" w:rsidRPr="00726934">
        <w:rPr>
          <w:sz w:val="24"/>
          <w:szCs w:val="24"/>
          <w:lang w:eastAsia="ru-RU"/>
        </w:rPr>
        <w:t>я(</w:t>
      </w:r>
      <w:r w:rsidRPr="00726934">
        <w:rPr>
          <w:sz w:val="24"/>
          <w:szCs w:val="24"/>
          <w:lang w:eastAsia="ru-RU"/>
        </w:rPr>
        <w:t>й</w:t>
      </w:r>
      <w:r w:rsidR="003776BB" w:rsidRPr="00726934">
        <w:rPr>
          <w:sz w:val="24"/>
          <w:szCs w:val="24"/>
          <w:lang w:eastAsia="ru-RU"/>
        </w:rPr>
        <w:t>)</w:t>
      </w:r>
      <w:r w:rsidRPr="00726934">
        <w:rPr>
          <w:sz w:val="24"/>
          <w:szCs w:val="24"/>
          <w:lang w:eastAsia="ru-RU"/>
        </w:rPr>
        <w:t>, изложены в Приложении №1 (Техническ</w:t>
      </w:r>
      <w:r w:rsidR="003776BB" w:rsidRPr="00726934">
        <w:rPr>
          <w:sz w:val="24"/>
          <w:szCs w:val="24"/>
          <w:lang w:eastAsia="ru-RU"/>
        </w:rPr>
        <w:t>ом(</w:t>
      </w:r>
      <w:r w:rsidRPr="00726934">
        <w:rPr>
          <w:sz w:val="24"/>
          <w:szCs w:val="24"/>
          <w:lang w:eastAsia="ru-RU"/>
        </w:rPr>
        <w:t>их</w:t>
      </w:r>
      <w:r w:rsidR="003776BB" w:rsidRPr="00726934">
        <w:rPr>
          <w:sz w:val="24"/>
          <w:szCs w:val="24"/>
          <w:lang w:eastAsia="ru-RU"/>
        </w:rPr>
        <w:t>)</w:t>
      </w:r>
      <w:r w:rsidRPr="00726934">
        <w:rPr>
          <w:sz w:val="24"/>
          <w:szCs w:val="24"/>
          <w:lang w:eastAsia="ru-RU"/>
        </w:rPr>
        <w:t xml:space="preserve"> задани</w:t>
      </w:r>
      <w:r w:rsidR="003776BB" w:rsidRPr="00726934">
        <w:rPr>
          <w:sz w:val="24"/>
          <w:szCs w:val="24"/>
          <w:lang w:eastAsia="ru-RU"/>
        </w:rPr>
        <w:t>и(</w:t>
      </w:r>
      <w:proofErr w:type="spellStart"/>
      <w:r w:rsidRPr="00726934">
        <w:rPr>
          <w:sz w:val="24"/>
          <w:szCs w:val="24"/>
          <w:lang w:eastAsia="ru-RU"/>
        </w:rPr>
        <w:t>ях</w:t>
      </w:r>
      <w:proofErr w:type="spellEnd"/>
      <w:r w:rsidR="003776BB" w:rsidRPr="00726934">
        <w:rPr>
          <w:sz w:val="24"/>
          <w:szCs w:val="24"/>
          <w:lang w:eastAsia="ru-RU"/>
        </w:rPr>
        <w:t>)</w:t>
      </w:r>
      <w:r w:rsidRPr="00726934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726934">
        <w:rPr>
          <w:sz w:val="24"/>
          <w:szCs w:val="24"/>
          <w:lang w:eastAsia="ru-RU"/>
        </w:rPr>
        <w:t>ог</w:t>
      </w:r>
      <w:proofErr w:type="gramStart"/>
      <w:r w:rsidR="003776BB" w:rsidRPr="00726934">
        <w:rPr>
          <w:sz w:val="24"/>
          <w:szCs w:val="24"/>
          <w:lang w:eastAsia="ru-RU"/>
        </w:rPr>
        <w:t>о(</w:t>
      </w:r>
      <w:proofErr w:type="gramEnd"/>
      <w:r w:rsidRPr="00726934">
        <w:rPr>
          <w:sz w:val="24"/>
          <w:szCs w:val="24"/>
          <w:lang w:eastAsia="ru-RU"/>
        </w:rPr>
        <w:t>их</w:t>
      </w:r>
      <w:r w:rsidR="003776BB" w:rsidRPr="00726934">
        <w:rPr>
          <w:sz w:val="24"/>
          <w:szCs w:val="24"/>
          <w:lang w:eastAsia="ru-RU"/>
        </w:rPr>
        <w:t>)</w:t>
      </w:r>
      <w:r w:rsidRPr="00726934">
        <w:rPr>
          <w:sz w:val="24"/>
          <w:szCs w:val="24"/>
          <w:lang w:eastAsia="ru-RU"/>
        </w:rPr>
        <w:t xml:space="preserve"> задани</w:t>
      </w:r>
      <w:r w:rsidR="003776BB" w:rsidRPr="00726934">
        <w:rPr>
          <w:sz w:val="24"/>
          <w:szCs w:val="24"/>
          <w:lang w:eastAsia="ru-RU"/>
        </w:rPr>
        <w:t>я(</w:t>
      </w:r>
      <w:r w:rsidRPr="00726934">
        <w:rPr>
          <w:sz w:val="24"/>
          <w:szCs w:val="24"/>
          <w:lang w:eastAsia="ru-RU"/>
        </w:rPr>
        <w:t>й</w:t>
      </w:r>
      <w:r w:rsidR="003776BB" w:rsidRPr="00726934">
        <w:rPr>
          <w:sz w:val="24"/>
          <w:szCs w:val="24"/>
          <w:lang w:eastAsia="ru-RU"/>
        </w:rPr>
        <w:t>)</w:t>
      </w:r>
      <w:r w:rsidRPr="00726934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726934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382A07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lastRenderedPageBreak/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3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</w:t>
      </w:r>
      <w:r w:rsidRPr="00382A07">
        <w:rPr>
          <w:sz w:val="24"/>
          <w:szCs w:val="24"/>
        </w:rPr>
        <w:lastRenderedPageBreak/>
        <w:t>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 xml:space="preserve">ачестве </w:t>
      </w:r>
      <w:r w:rsidR="006D2FCD" w:rsidRPr="00DB5A15">
        <w:rPr>
          <w:sz w:val="24"/>
          <w:szCs w:val="24"/>
        </w:rPr>
        <w:lastRenderedPageBreak/>
        <w:t>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 xml:space="preserve">, подтверждающая </w:t>
      </w:r>
      <w:r w:rsidRPr="00382A07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</w:t>
      </w:r>
      <w:r w:rsidRPr="00382A07">
        <w:rPr>
          <w:bCs w:val="0"/>
          <w:sz w:val="24"/>
          <w:szCs w:val="24"/>
        </w:rPr>
        <w:lastRenderedPageBreak/>
        <w:t xml:space="preserve">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382A07">
        <w:rPr>
          <w:szCs w:val="24"/>
        </w:rPr>
        <w:t xml:space="preserve">Привлечение </w:t>
      </w:r>
      <w:bookmarkEnd w:id="443"/>
      <w:proofErr w:type="spellStart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726934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26934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726934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26934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726934">
        <w:rPr>
          <w:sz w:val="24"/>
          <w:szCs w:val="24"/>
        </w:rPr>
        <w:t>с даты публикации</w:t>
      </w:r>
      <w:proofErr w:type="gramEnd"/>
      <w:r w:rsidRPr="00726934">
        <w:rPr>
          <w:sz w:val="24"/>
          <w:szCs w:val="24"/>
        </w:rPr>
        <w:t xml:space="preserve"> закупочной процедуры (п. </w:t>
      </w:r>
      <w:r w:rsidRPr="00726934">
        <w:rPr>
          <w:sz w:val="24"/>
          <w:szCs w:val="24"/>
        </w:rPr>
        <w:fldChar w:fldCharType="begin"/>
      </w:r>
      <w:r w:rsidRPr="00726934">
        <w:rPr>
          <w:sz w:val="24"/>
          <w:szCs w:val="24"/>
        </w:rPr>
        <w:instrText xml:space="preserve"> REF _Ref191386085 \r \h  \* MERGEFORMAT </w:instrText>
      </w:r>
      <w:r w:rsidRPr="00726934">
        <w:rPr>
          <w:sz w:val="24"/>
          <w:szCs w:val="24"/>
        </w:rPr>
      </w:r>
      <w:r w:rsidRPr="00726934">
        <w:rPr>
          <w:sz w:val="24"/>
          <w:szCs w:val="24"/>
        </w:rPr>
        <w:fldChar w:fldCharType="separate"/>
      </w:r>
      <w:r w:rsidR="004D5055" w:rsidRPr="00726934">
        <w:rPr>
          <w:sz w:val="24"/>
          <w:szCs w:val="24"/>
        </w:rPr>
        <w:t>1.1.1</w:t>
      </w:r>
      <w:r w:rsidRPr="00726934">
        <w:rPr>
          <w:sz w:val="24"/>
          <w:szCs w:val="24"/>
        </w:rPr>
        <w:fldChar w:fldCharType="end"/>
      </w:r>
      <w:r w:rsidRPr="00726934">
        <w:rPr>
          <w:sz w:val="24"/>
          <w:szCs w:val="24"/>
        </w:rPr>
        <w:t>).</w:t>
      </w:r>
    </w:p>
    <w:p w:rsidR="0015384A" w:rsidRPr="00726934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26934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726934">
        <w:rPr>
          <w:b/>
          <w:sz w:val="24"/>
          <w:szCs w:val="24"/>
        </w:rPr>
        <w:t xml:space="preserve">12:00 </w:t>
      </w:r>
      <w:r w:rsidR="009A512E">
        <w:rPr>
          <w:b/>
          <w:sz w:val="24"/>
          <w:szCs w:val="24"/>
        </w:rPr>
        <w:t>12</w:t>
      </w:r>
      <w:bookmarkStart w:id="487" w:name="_GoBack"/>
      <w:bookmarkEnd w:id="487"/>
      <w:r w:rsidR="00726934" w:rsidRPr="00726934">
        <w:rPr>
          <w:b/>
          <w:sz w:val="24"/>
          <w:szCs w:val="24"/>
        </w:rPr>
        <w:t xml:space="preserve"> декабря</w:t>
      </w:r>
      <w:r w:rsidRPr="00726934">
        <w:rPr>
          <w:b/>
          <w:sz w:val="24"/>
          <w:szCs w:val="24"/>
        </w:rPr>
        <w:t xml:space="preserve"> 2018 года</w:t>
      </w:r>
      <w:r w:rsidRPr="00726934">
        <w:rPr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6934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</w:t>
      </w:r>
      <w:r w:rsidRPr="00382A07">
        <w:rPr>
          <w:bCs w:val="0"/>
          <w:sz w:val="24"/>
          <w:szCs w:val="24"/>
        </w:rPr>
        <w:t xml:space="preserve">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 запроса предложений, оформившие свое участие в запросе предложений через ЭТП, получат соответствующие уведомления в порядке, </w:t>
      </w:r>
      <w:r w:rsidRPr="00382A07">
        <w:rPr>
          <w:bCs w:val="0"/>
          <w:sz w:val="24"/>
          <w:szCs w:val="24"/>
        </w:rPr>
        <w:lastRenderedPageBreak/>
        <w:t>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726934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</w:t>
      </w:r>
      <w:r w:rsidRPr="00ED3DEB">
        <w:rPr>
          <w:sz w:val="24"/>
          <w:szCs w:val="24"/>
          <w:lang w:eastAsia="ru-RU"/>
        </w:rPr>
        <w:lastRenderedPageBreak/>
        <w:t>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726934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726934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</w:t>
      </w:r>
      <w:r w:rsidRPr="00726934">
        <w:rPr>
          <w:spacing w:val="-1"/>
          <w:sz w:val="24"/>
          <w:szCs w:val="24"/>
        </w:rPr>
        <w:t xml:space="preserve">и в соответствии с инструкциями, приведенными в настоящей Документации </w:t>
      </w:r>
      <w:r w:rsidRPr="00726934">
        <w:rPr>
          <w:sz w:val="24"/>
          <w:szCs w:val="24"/>
        </w:rPr>
        <w:t>(</w:t>
      </w:r>
      <w:r w:rsidRPr="00726934">
        <w:rPr>
          <w:sz w:val="24"/>
          <w:szCs w:val="24"/>
          <w:lang w:eastAsia="ru-RU"/>
        </w:rPr>
        <w:t xml:space="preserve">подраздел </w:t>
      </w:r>
      <w:r w:rsidR="00007625" w:rsidRPr="00726934">
        <w:rPr>
          <w:sz w:val="24"/>
          <w:szCs w:val="24"/>
        </w:rPr>
        <w:fldChar w:fldCharType="begin"/>
      </w:r>
      <w:r w:rsidR="00007625" w:rsidRPr="00726934">
        <w:rPr>
          <w:sz w:val="24"/>
          <w:szCs w:val="24"/>
        </w:rPr>
        <w:instrText xml:space="preserve"> REF _Ref441574460 \r \h  \* MERGEFORMAT </w:instrText>
      </w:r>
      <w:r w:rsidR="00007625" w:rsidRPr="00726934">
        <w:rPr>
          <w:sz w:val="24"/>
          <w:szCs w:val="24"/>
        </w:rPr>
      </w:r>
      <w:r w:rsidR="00007625" w:rsidRPr="00726934">
        <w:rPr>
          <w:sz w:val="24"/>
          <w:szCs w:val="24"/>
        </w:rPr>
        <w:fldChar w:fldCharType="separate"/>
      </w:r>
      <w:r w:rsidR="004D5055" w:rsidRPr="00726934">
        <w:rPr>
          <w:sz w:val="24"/>
          <w:szCs w:val="24"/>
          <w:lang w:eastAsia="ru-RU"/>
        </w:rPr>
        <w:t>5.13</w:t>
      </w:r>
      <w:r w:rsidR="00007625" w:rsidRPr="00726934">
        <w:rPr>
          <w:sz w:val="24"/>
          <w:szCs w:val="24"/>
        </w:rPr>
        <w:fldChar w:fldCharType="end"/>
      </w:r>
      <w:r w:rsidRPr="00726934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726934">
        <w:rPr>
          <w:sz w:val="24"/>
          <w:szCs w:val="24"/>
        </w:rPr>
        <w:fldChar w:fldCharType="begin"/>
      </w:r>
      <w:r w:rsidR="00007625" w:rsidRPr="00726934">
        <w:rPr>
          <w:sz w:val="24"/>
          <w:szCs w:val="24"/>
        </w:rPr>
        <w:instrText xml:space="preserve"> REF _Ref440289953 \r \h  \* MERGEFORMAT </w:instrText>
      </w:r>
      <w:r w:rsidR="00007625" w:rsidRPr="00726934">
        <w:rPr>
          <w:sz w:val="24"/>
          <w:szCs w:val="24"/>
        </w:rPr>
      </w:r>
      <w:r w:rsidR="00007625" w:rsidRPr="00726934">
        <w:rPr>
          <w:sz w:val="24"/>
          <w:szCs w:val="24"/>
        </w:rPr>
        <w:fldChar w:fldCharType="separate"/>
      </w:r>
      <w:r w:rsidR="004D5055" w:rsidRPr="00726934">
        <w:rPr>
          <w:sz w:val="24"/>
          <w:szCs w:val="24"/>
        </w:rPr>
        <w:t>3.4.1.3</w:t>
      </w:r>
      <w:r w:rsidR="00007625" w:rsidRPr="00726934">
        <w:rPr>
          <w:sz w:val="24"/>
          <w:szCs w:val="24"/>
        </w:rPr>
        <w:fldChar w:fldCharType="end"/>
      </w:r>
      <w:r w:rsidRPr="00726934">
        <w:rPr>
          <w:sz w:val="24"/>
          <w:szCs w:val="24"/>
        </w:rPr>
        <w:t xml:space="preserve"> настоящей Документации, по адресу: </w:t>
      </w:r>
      <w:r w:rsidR="00DC32FC" w:rsidRPr="00726934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726934">
        <w:rPr>
          <w:sz w:val="24"/>
          <w:szCs w:val="24"/>
        </w:rPr>
        <w:t>каб</w:t>
      </w:r>
      <w:proofErr w:type="spellEnd"/>
      <w:r w:rsidR="00DC32FC" w:rsidRPr="00726934">
        <w:rPr>
          <w:sz w:val="24"/>
          <w:szCs w:val="24"/>
        </w:rPr>
        <w:t xml:space="preserve">. №303, исполнительный сотрудник - </w:t>
      </w:r>
      <w:r w:rsidR="008770BA" w:rsidRPr="00726934">
        <w:rPr>
          <w:sz w:val="24"/>
          <w:szCs w:val="24"/>
        </w:rPr>
        <w:t>Горностаева</w:t>
      </w:r>
      <w:r w:rsidR="00DC32FC" w:rsidRPr="00726934">
        <w:rPr>
          <w:sz w:val="24"/>
          <w:szCs w:val="24"/>
        </w:rPr>
        <w:t xml:space="preserve"> Татьяна Валентиновна, контактный телефон (495) 747-92-92</w:t>
      </w:r>
      <w:r w:rsidRPr="00726934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26934">
        <w:rPr>
          <w:sz w:val="24"/>
          <w:szCs w:val="24"/>
        </w:rPr>
        <w:t>Пометка «</w:t>
      </w:r>
      <w:r w:rsidRPr="00726934">
        <w:rPr>
          <w:bCs w:val="0"/>
          <w:sz w:val="24"/>
          <w:szCs w:val="24"/>
        </w:rPr>
        <w:t xml:space="preserve"> Соглашение</w:t>
      </w:r>
      <w:r w:rsidRPr="00382A07">
        <w:rPr>
          <w:bCs w:val="0"/>
          <w:sz w:val="24"/>
          <w:szCs w:val="24"/>
        </w:rPr>
        <w:t xml:space="preserve">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</w:t>
      </w:r>
      <w:r w:rsidRPr="00DB5A15">
        <w:rPr>
          <w:szCs w:val="24"/>
        </w:rPr>
        <w:lastRenderedPageBreak/>
        <w:t>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72693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</w:t>
      </w:r>
      <w:r w:rsidRPr="00726934">
        <w:rPr>
          <w:rFonts w:eastAsia="Calibri"/>
          <w:szCs w:val="24"/>
          <w:lang w:eastAsia="en-US"/>
        </w:rPr>
        <w:t xml:space="preserve">Участником денежных средств в качестве обеспечения </w:t>
      </w:r>
      <w:r w:rsidRPr="00726934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726934">
        <w:rPr>
          <w:rFonts w:eastAsia="Calibri"/>
          <w:szCs w:val="24"/>
          <w:lang w:eastAsia="en-US"/>
        </w:rPr>
        <w:t xml:space="preserve"> копию </w:t>
      </w:r>
      <w:r w:rsidRPr="00726934">
        <w:rPr>
          <w:szCs w:val="24"/>
        </w:rPr>
        <w:t>платежного</w:t>
      </w:r>
      <w:r w:rsidRPr="00726934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726934">
        <w:fldChar w:fldCharType="begin"/>
      </w:r>
      <w:r w:rsidR="00007625" w:rsidRPr="00726934">
        <w:instrText xml:space="preserve"> REF _Ref55335823 \r \h  \* MERGEFORMAT </w:instrText>
      </w:r>
      <w:r w:rsidR="00007625" w:rsidRPr="00726934">
        <w:fldChar w:fldCharType="separate"/>
      </w:r>
      <w:r w:rsidR="004D5055" w:rsidRPr="00726934">
        <w:rPr>
          <w:rFonts w:eastAsia="Calibri"/>
          <w:szCs w:val="24"/>
          <w:lang w:eastAsia="en-US"/>
        </w:rPr>
        <w:t>5.6</w:t>
      </w:r>
      <w:r w:rsidR="00007625" w:rsidRPr="00726934">
        <w:fldChar w:fldCharType="end"/>
      </w:r>
      <w:r w:rsidRPr="00726934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726934">
        <w:rPr>
          <w:rFonts w:eastAsia="Calibri"/>
          <w:szCs w:val="24"/>
          <w:lang w:eastAsia="en-US"/>
        </w:rPr>
        <w:t>Горностаевой</w:t>
      </w:r>
      <w:r w:rsidRPr="00726934">
        <w:rPr>
          <w:rFonts w:eastAsia="Calibri"/>
          <w:szCs w:val="24"/>
          <w:lang w:eastAsia="en-US"/>
        </w:rPr>
        <w:t xml:space="preserve"> Татьяне</w:t>
      </w:r>
      <w:proofErr w:type="gramEnd"/>
      <w:r w:rsidRPr="00726934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5" w:history="1">
        <w:r w:rsidR="00FB1064" w:rsidRPr="00726934">
          <w:rPr>
            <w:rFonts w:eastAsia="Calibri"/>
            <w:u w:val="single"/>
            <w:lang w:eastAsia="en-US"/>
          </w:rPr>
          <w:t>Gornostaeva.TV@mrsk-1.ru</w:t>
        </w:r>
      </w:hyperlink>
      <w:r w:rsidRPr="00726934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726934">
        <w:rPr>
          <w:szCs w:val="24"/>
        </w:rPr>
        <w:t xml:space="preserve">до момента истечения срока окончания приема заявок (п. </w:t>
      </w:r>
      <w:r w:rsidR="00007625" w:rsidRPr="00726934">
        <w:fldChar w:fldCharType="begin"/>
      </w:r>
      <w:r w:rsidR="00007625" w:rsidRPr="00726934">
        <w:instrText xml:space="preserve"> REF _Ref440289953 \r \h  \* MERGEFORMAT </w:instrText>
      </w:r>
      <w:r w:rsidR="00007625" w:rsidRPr="00726934">
        <w:fldChar w:fldCharType="separate"/>
      </w:r>
      <w:r w:rsidR="004D5055" w:rsidRPr="00726934">
        <w:rPr>
          <w:szCs w:val="24"/>
        </w:rPr>
        <w:t>3.4.1.3</w:t>
      </w:r>
      <w:r w:rsidR="00007625" w:rsidRPr="00726934">
        <w:fldChar w:fldCharType="end"/>
      </w:r>
      <w:r w:rsidRPr="00726934">
        <w:rPr>
          <w:szCs w:val="24"/>
        </w:rPr>
        <w:t>).</w:t>
      </w:r>
    </w:p>
    <w:p w:rsidR="006D2FCD" w:rsidRPr="00726934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726934">
        <w:rPr>
          <w:rFonts w:eastAsia="Calibri"/>
          <w:szCs w:val="24"/>
          <w:lang w:eastAsia="en-US"/>
        </w:rPr>
        <w:t>Реквизиты</w:t>
      </w:r>
      <w:r w:rsidRPr="00726934">
        <w:rPr>
          <w:szCs w:val="24"/>
        </w:rPr>
        <w:t xml:space="preserve"> Заказчика для перечисления денежных сре</w:t>
      </w:r>
      <w:proofErr w:type="gramStart"/>
      <w:r w:rsidRPr="00726934">
        <w:rPr>
          <w:szCs w:val="24"/>
        </w:rPr>
        <w:t>дств в к</w:t>
      </w:r>
      <w:proofErr w:type="gramEnd"/>
      <w:r w:rsidRPr="00726934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726934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726934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726934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726934">
        <w:rPr>
          <w:sz w:val="24"/>
          <w:szCs w:val="24"/>
        </w:rPr>
        <w:t>ИНН/КПП: 6901067107/</w:t>
      </w:r>
      <w:r w:rsidR="00D84B67" w:rsidRPr="00726934">
        <w:rPr>
          <w:sz w:val="24"/>
          <w:szCs w:val="24"/>
        </w:rPr>
        <w:t>997650001</w:t>
      </w:r>
    </w:p>
    <w:p w:rsidR="006D2FCD" w:rsidRPr="0072693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726934">
        <w:rPr>
          <w:sz w:val="24"/>
          <w:szCs w:val="24"/>
        </w:rPr>
        <w:t>р</w:t>
      </w:r>
      <w:proofErr w:type="gramEnd"/>
      <w:r w:rsidRPr="00726934">
        <w:rPr>
          <w:sz w:val="24"/>
          <w:szCs w:val="24"/>
        </w:rPr>
        <w:t>/с: 40702810000000019885 в ПАО РОСБАНК</w:t>
      </w:r>
    </w:p>
    <w:p w:rsidR="006D2FCD" w:rsidRPr="0072693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26934">
        <w:rPr>
          <w:sz w:val="24"/>
          <w:szCs w:val="24"/>
        </w:rPr>
        <w:t>БИК: 044525256</w:t>
      </w:r>
    </w:p>
    <w:p w:rsidR="006D2FCD" w:rsidRPr="00726934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726934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26934">
        <w:rPr>
          <w:rFonts w:eastAsia="Calibri"/>
          <w:szCs w:val="24"/>
          <w:lang w:eastAsia="en-US"/>
        </w:rPr>
        <w:t>Предоставленное</w:t>
      </w:r>
      <w:r w:rsidRPr="00726934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</w:t>
      </w:r>
      <w:r w:rsidRPr="00DB5A15">
        <w:rPr>
          <w:szCs w:val="24"/>
        </w:rPr>
        <w:t xml:space="preserve">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726934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</w:t>
      </w:r>
      <w:r w:rsidRPr="00726934">
        <w:rPr>
          <w:bCs w:val="0"/>
          <w:sz w:val="24"/>
          <w:szCs w:val="24"/>
        </w:rPr>
        <w:t xml:space="preserve">запросу предложений. Размещение </w:t>
      </w:r>
      <w:r w:rsidR="00D77DCB" w:rsidRPr="00726934">
        <w:rPr>
          <w:bCs w:val="0"/>
          <w:sz w:val="24"/>
          <w:szCs w:val="24"/>
        </w:rPr>
        <w:t xml:space="preserve">электронных </w:t>
      </w:r>
      <w:r w:rsidRPr="00726934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726934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726934">
        <w:rPr>
          <w:bCs w:val="0"/>
          <w:sz w:val="24"/>
          <w:szCs w:val="24"/>
        </w:rPr>
        <w:t>Заявк</w:t>
      </w:r>
      <w:r w:rsidR="00717F60" w:rsidRPr="00726934">
        <w:rPr>
          <w:bCs w:val="0"/>
          <w:sz w:val="24"/>
          <w:szCs w:val="24"/>
        </w:rPr>
        <w:t xml:space="preserve">и на ЭТП могут быть поданы до </w:t>
      </w:r>
      <w:r w:rsidR="002B5044" w:rsidRPr="00726934">
        <w:rPr>
          <w:b/>
          <w:bCs w:val="0"/>
          <w:sz w:val="24"/>
          <w:szCs w:val="24"/>
        </w:rPr>
        <w:t xml:space="preserve">12 часов 00 минут </w:t>
      </w:r>
      <w:r w:rsidR="00726934" w:rsidRPr="00726934">
        <w:rPr>
          <w:b/>
          <w:bCs w:val="0"/>
          <w:sz w:val="24"/>
          <w:szCs w:val="24"/>
        </w:rPr>
        <w:t>1</w:t>
      </w:r>
      <w:r w:rsidR="009A512E">
        <w:rPr>
          <w:b/>
          <w:bCs w:val="0"/>
          <w:sz w:val="24"/>
          <w:szCs w:val="24"/>
        </w:rPr>
        <w:t>7</w:t>
      </w:r>
      <w:r w:rsidR="00726934" w:rsidRPr="00726934">
        <w:rPr>
          <w:b/>
          <w:bCs w:val="0"/>
          <w:sz w:val="24"/>
          <w:szCs w:val="24"/>
        </w:rPr>
        <w:t xml:space="preserve"> декабря</w:t>
      </w:r>
      <w:r w:rsidR="002B5044" w:rsidRPr="00726934">
        <w:rPr>
          <w:b/>
          <w:bCs w:val="0"/>
          <w:sz w:val="24"/>
          <w:szCs w:val="24"/>
        </w:rPr>
        <w:t xml:space="preserve"> </w:t>
      </w:r>
      <w:r w:rsidR="0042517C" w:rsidRPr="00726934">
        <w:rPr>
          <w:b/>
          <w:bCs w:val="0"/>
          <w:sz w:val="24"/>
          <w:szCs w:val="24"/>
        </w:rPr>
        <w:t>2018</w:t>
      </w:r>
      <w:r w:rsidR="002B5044" w:rsidRPr="00726934">
        <w:rPr>
          <w:b/>
          <w:bCs w:val="0"/>
          <w:sz w:val="24"/>
          <w:szCs w:val="24"/>
        </w:rPr>
        <w:t xml:space="preserve"> года</w:t>
      </w:r>
      <w:r w:rsidR="00BC2634" w:rsidRPr="00726934">
        <w:rPr>
          <w:b/>
          <w:bCs w:val="0"/>
          <w:sz w:val="24"/>
          <w:szCs w:val="24"/>
        </w:rPr>
        <w:t xml:space="preserve">, </w:t>
      </w:r>
      <w:r w:rsidR="00BC2634" w:rsidRPr="00726934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726934">
        <w:rPr>
          <w:bCs w:val="0"/>
          <w:spacing w:val="-2"/>
          <w:sz w:val="24"/>
          <w:szCs w:val="24"/>
        </w:rPr>
        <w:t>(под</w:t>
      </w:r>
      <w:r w:rsidR="00BC2634" w:rsidRPr="00726934">
        <w:rPr>
          <w:bCs w:val="0"/>
          <w:sz w:val="24"/>
          <w:szCs w:val="24"/>
        </w:rPr>
        <w:t xml:space="preserve">раздел </w:t>
      </w:r>
      <w:r w:rsidR="00007625" w:rsidRPr="00726934">
        <w:fldChar w:fldCharType="begin"/>
      </w:r>
      <w:r w:rsidR="00007625" w:rsidRPr="00726934">
        <w:instrText xml:space="preserve"> REF _Ref55336310 \r \h  \* MERGEFORMAT </w:instrText>
      </w:r>
      <w:r w:rsidR="00007625" w:rsidRPr="00726934">
        <w:fldChar w:fldCharType="separate"/>
      </w:r>
      <w:r w:rsidR="004D5055" w:rsidRPr="00726934">
        <w:rPr>
          <w:bCs w:val="0"/>
          <w:sz w:val="24"/>
          <w:szCs w:val="24"/>
        </w:rPr>
        <w:t>5.1</w:t>
      </w:r>
      <w:r w:rsidR="00007625" w:rsidRPr="00726934">
        <w:fldChar w:fldCharType="end"/>
      </w:r>
      <w:r w:rsidR="00BC2634" w:rsidRPr="00726934">
        <w:rPr>
          <w:bCs w:val="0"/>
          <w:sz w:val="24"/>
          <w:szCs w:val="24"/>
          <w:lang w:eastAsia="ru-RU"/>
        </w:rPr>
        <w:t>)</w:t>
      </w:r>
      <w:r w:rsidR="00BC2634" w:rsidRPr="00726934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726934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726934">
        <w:rPr>
          <w:bCs w:val="0"/>
          <w:sz w:val="24"/>
          <w:szCs w:val="24"/>
        </w:rPr>
        <w:t>После наступления даты и времени завершения срока подачи</w:t>
      </w:r>
      <w:r w:rsidRPr="00382A07">
        <w:rPr>
          <w:bCs w:val="0"/>
          <w:sz w:val="24"/>
          <w:szCs w:val="24"/>
        </w:rPr>
        <w:t xml:space="preserve">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), в случае, если в качестве </w:t>
      </w:r>
      <w:r w:rsidR="00CA44AD" w:rsidRPr="00DB5A15">
        <w:rPr>
          <w:sz w:val="24"/>
          <w:szCs w:val="24"/>
        </w:rPr>
        <w:lastRenderedPageBreak/>
        <w:t>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</w:t>
      </w:r>
      <w:r w:rsidRPr="00382A07">
        <w:rPr>
          <w:bCs w:val="0"/>
          <w:sz w:val="24"/>
          <w:szCs w:val="24"/>
        </w:rPr>
        <w:lastRenderedPageBreak/>
        <w:t xml:space="preserve">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0E09E6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содержат всех необходимых документов, требуемых </w:t>
      </w:r>
      <w:r w:rsidRPr="000E09E6">
        <w:rPr>
          <w:sz w:val="24"/>
          <w:szCs w:val="24"/>
        </w:rPr>
        <w:t>настоящей Документацией</w:t>
      </w:r>
      <w:r w:rsidR="00C138CC" w:rsidRPr="000E09E6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</w:t>
      </w:r>
      <w:r w:rsidRPr="00382A07">
        <w:rPr>
          <w:sz w:val="24"/>
          <w:szCs w:val="24"/>
        </w:rPr>
        <w:lastRenderedPageBreak/>
        <w:t xml:space="preserve">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путем </w:t>
      </w:r>
      <w:r w:rsidRPr="00382A07">
        <w:rPr>
          <w:iCs/>
          <w:sz w:val="24"/>
          <w:szCs w:val="24"/>
          <w:lang w:eastAsia="ru-RU"/>
        </w:rPr>
        <w:lastRenderedPageBreak/>
        <w:t>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lastRenderedPageBreak/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726934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</w:t>
      </w:r>
      <w:r w:rsidRPr="00726934">
        <w:rPr>
          <w:sz w:val="24"/>
          <w:szCs w:val="24"/>
        </w:rPr>
        <w:t xml:space="preserve">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726934">
        <w:rPr>
          <w:i/>
          <w:sz w:val="24"/>
          <w:szCs w:val="24"/>
          <w:lang w:val="en-US"/>
        </w:rPr>
        <w:t>k</w:t>
      </w:r>
      <w:proofErr w:type="gramEnd"/>
      <w:r w:rsidRPr="00726934">
        <w:rPr>
          <w:i/>
          <w:sz w:val="24"/>
          <w:szCs w:val="24"/>
          <w:vertAlign w:val="subscript"/>
        </w:rPr>
        <w:t>ПРИОР</w:t>
      </w:r>
      <w:r w:rsidRPr="00726934">
        <w:rPr>
          <w:sz w:val="24"/>
          <w:szCs w:val="24"/>
        </w:rPr>
        <w:t xml:space="preserve">=0,85, иначе </w:t>
      </w:r>
      <w:r w:rsidRPr="00726934">
        <w:rPr>
          <w:i/>
          <w:sz w:val="24"/>
          <w:szCs w:val="24"/>
          <w:lang w:val="en-US"/>
        </w:rPr>
        <w:t>k</w:t>
      </w:r>
      <w:r w:rsidRPr="00726934">
        <w:rPr>
          <w:i/>
          <w:sz w:val="24"/>
          <w:szCs w:val="24"/>
          <w:vertAlign w:val="subscript"/>
        </w:rPr>
        <w:t>ПРИОР</w:t>
      </w:r>
      <w:r w:rsidRPr="00726934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726934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726934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6934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726934">
        <w:fldChar w:fldCharType="begin"/>
      </w:r>
      <w:r w:rsidR="00007625" w:rsidRPr="00726934">
        <w:instrText xml:space="preserve"> REF _Ref303251044 \r \h  \* MERGEFORMAT </w:instrText>
      </w:r>
      <w:r w:rsidR="00007625" w:rsidRPr="00726934">
        <w:fldChar w:fldCharType="separate"/>
      </w:r>
      <w:r w:rsidR="004D5055" w:rsidRPr="00726934">
        <w:rPr>
          <w:rFonts w:ascii="Times New Roman" w:hAnsi="Times New Roman" w:cs="Times New Roman"/>
          <w:sz w:val="24"/>
          <w:szCs w:val="24"/>
        </w:rPr>
        <w:t>3.10</w:t>
      </w:r>
      <w:r w:rsidR="00007625" w:rsidRPr="00726934">
        <w:fldChar w:fldCharType="end"/>
      </w:r>
      <w:r w:rsidRPr="00726934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726934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726934">
        <w:rPr>
          <w:rFonts w:ascii="Times New Roman" w:hAnsi="Times New Roman" w:cs="Times New Roman"/>
          <w:sz w:val="24"/>
          <w:szCs w:val="24"/>
        </w:rPr>
        <w:t>(в случае если была подана только</w:t>
      </w:r>
      <w:r w:rsidRPr="001018D6">
        <w:rPr>
          <w:rFonts w:ascii="Times New Roman" w:hAnsi="Times New Roman" w:cs="Times New Roman"/>
          <w:sz w:val="24"/>
          <w:szCs w:val="24"/>
        </w:rPr>
        <w:t xml:space="preserve">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поставке продукции российского и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</w:t>
      </w:r>
      <w:r w:rsidRPr="001018D6">
        <w:rPr>
          <w:sz w:val="24"/>
          <w:szCs w:val="24"/>
        </w:rPr>
        <w:lastRenderedPageBreak/>
        <w:t xml:space="preserve">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382A07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</w:t>
      </w:r>
      <w:r w:rsidRPr="004A1A68">
        <w:rPr>
          <w:sz w:val="24"/>
          <w:szCs w:val="24"/>
        </w:rPr>
        <w:lastRenderedPageBreak/>
        <w:t>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lastRenderedPageBreak/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726934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726934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72693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726934">
        <w:rPr>
          <w:b w:val="0"/>
          <w:szCs w:val="24"/>
        </w:rPr>
        <w:t>Техническ</w:t>
      </w:r>
      <w:r w:rsidR="003776BB" w:rsidRPr="00726934">
        <w:rPr>
          <w:b w:val="0"/>
          <w:szCs w:val="24"/>
        </w:rPr>
        <w:t>о</w:t>
      </w:r>
      <w:proofErr w:type="gramStart"/>
      <w:r w:rsidR="003776BB" w:rsidRPr="00726934">
        <w:rPr>
          <w:b w:val="0"/>
          <w:szCs w:val="24"/>
        </w:rPr>
        <w:t>е(</w:t>
      </w:r>
      <w:proofErr w:type="spellStart"/>
      <w:proofErr w:type="gramEnd"/>
      <w:r w:rsidRPr="00726934">
        <w:rPr>
          <w:b w:val="0"/>
          <w:szCs w:val="24"/>
        </w:rPr>
        <w:t>ие</w:t>
      </w:r>
      <w:proofErr w:type="spellEnd"/>
      <w:r w:rsidR="003776BB" w:rsidRPr="00726934">
        <w:rPr>
          <w:b w:val="0"/>
          <w:szCs w:val="24"/>
        </w:rPr>
        <w:t>)</w:t>
      </w:r>
      <w:r w:rsidRPr="00726934">
        <w:rPr>
          <w:b w:val="0"/>
          <w:szCs w:val="24"/>
        </w:rPr>
        <w:t xml:space="preserve"> задани</w:t>
      </w:r>
      <w:r w:rsidR="003776BB" w:rsidRPr="00726934">
        <w:rPr>
          <w:b w:val="0"/>
          <w:szCs w:val="24"/>
        </w:rPr>
        <w:t>е(</w:t>
      </w:r>
      <w:r w:rsidRPr="00726934">
        <w:rPr>
          <w:b w:val="0"/>
          <w:szCs w:val="24"/>
        </w:rPr>
        <w:t>я</w:t>
      </w:r>
      <w:r w:rsidR="003776BB" w:rsidRPr="00726934">
        <w:rPr>
          <w:b w:val="0"/>
          <w:szCs w:val="24"/>
        </w:rPr>
        <w:t>)</w:t>
      </w:r>
      <w:r w:rsidRPr="00726934">
        <w:rPr>
          <w:b w:val="0"/>
          <w:szCs w:val="24"/>
        </w:rPr>
        <w:t xml:space="preserve"> </w:t>
      </w:r>
      <w:r w:rsidR="00A154B7" w:rsidRPr="00726934">
        <w:rPr>
          <w:b w:val="0"/>
          <w:szCs w:val="24"/>
        </w:rPr>
        <w:t xml:space="preserve">по Лоту №1 (подраздел </w:t>
      </w:r>
      <w:r w:rsidR="00007625" w:rsidRPr="00726934">
        <w:fldChar w:fldCharType="begin"/>
      </w:r>
      <w:r w:rsidR="00007625" w:rsidRPr="00726934">
        <w:instrText xml:space="preserve"> REF _Ref440275279 \r \h  \* MERGEFORMAT </w:instrText>
      </w:r>
      <w:r w:rsidR="00007625" w:rsidRPr="00726934">
        <w:fldChar w:fldCharType="separate"/>
      </w:r>
      <w:r w:rsidR="004D5055" w:rsidRPr="00726934">
        <w:rPr>
          <w:b w:val="0"/>
          <w:szCs w:val="24"/>
        </w:rPr>
        <w:t>1.1.4</w:t>
      </w:r>
      <w:r w:rsidR="00007625" w:rsidRPr="00726934">
        <w:fldChar w:fldCharType="end"/>
      </w:r>
      <w:r w:rsidR="00A154B7" w:rsidRPr="00726934">
        <w:rPr>
          <w:b w:val="0"/>
          <w:szCs w:val="24"/>
        </w:rPr>
        <w:t>)</w:t>
      </w:r>
      <w:r w:rsidRPr="00726934">
        <w:rPr>
          <w:b w:val="0"/>
          <w:szCs w:val="24"/>
        </w:rPr>
        <w:t xml:space="preserve"> изложен</w:t>
      </w:r>
      <w:r w:rsidR="00F463E8" w:rsidRPr="00726934">
        <w:rPr>
          <w:b w:val="0"/>
          <w:szCs w:val="24"/>
        </w:rPr>
        <w:t>о(</w:t>
      </w:r>
      <w:r w:rsidRPr="00726934">
        <w:rPr>
          <w:b w:val="0"/>
          <w:szCs w:val="24"/>
        </w:rPr>
        <w:t>ы</w:t>
      </w:r>
      <w:r w:rsidR="00F463E8" w:rsidRPr="00726934">
        <w:rPr>
          <w:b w:val="0"/>
          <w:szCs w:val="24"/>
        </w:rPr>
        <w:t>)</w:t>
      </w:r>
      <w:r w:rsidRPr="00726934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726934">
        <w:rPr>
          <w:b w:val="0"/>
          <w:szCs w:val="24"/>
        </w:rPr>
        <w:t>Участник</w:t>
      </w:r>
      <w:r w:rsidRPr="00726934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726934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726934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726934">
        <w:rPr>
          <w:b w:val="0"/>
          <w:szCs w:val="24"/>
        </w:rPr>
        <w:t>Участник</w:t>
      </w:r>
      <w:r w:rsidR="002B5044" w:rsidRPr="00726934">
        <w:rPr>
          <w:b w:val="0"/>
          <w:szCs w:val="24"/>
        </w:rPr>
        <w:t xml:space="preserve"> в составе свое</w:t>
      </w:r>
      <w:r w:rsidR="00841A6F" w:rsidRPr="00726934">
        <w:rPr>
          <w:b w:val="0"/>
          <w:szCs w:val="24"/>
        </w:rPr>
        <w:t>й</w:t>
      </w:r>
      <w:r w:rsidR="002B5044" w:rsidRPr="00726934">
        <w:rPr>
          <w:b w:val="0"/>
          <w:szCs w:val="24"/>
        </w:rPr>
        <w:t xml:space="preserve"> </w:t>
      </w:r>
      <w:r w:rsidR="00841A6F" w:rsidRPr="00726934">
        <w:rPr>
          <w:b w:val="0"/>
          <w:szCs w:val="24"/>
        </w:rPr>
        <w:t>Заявки</w:t>
      </w:r>
      <w:r w:rsidR="002B5044" w:rsidRPr="00726934">
        <w:rPr>
          <w:b w:val="0"/>
          <w:szCs w:val="24"/>
        </w:rPr>
        <w:t xml:space="preserve"> должен представить</w:t>
      </w:r>
      <w:r w:rsidR="002B5044" w:rsidRPr="00382A07">
        <w:rPr>
          <w:b w:val="0"/>
          <w:szCs w:val="24"/>
        </w:rPr>
        <w:t xml:space="preserve">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382A07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1"/>
      <w:bookmarkEnd w:id="802"/>
      <w:bookmarkEnd w:id="803"/>
      <w:r w:rsidRPr="00382A07">
        <w:t>.</w:t>
      </w:r>
      <w:bookmarkEnd w:id="824"/>
      <w:bookmarkEnd w:id="825"/>
      <w:bookmarkEnd w:id="82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382A07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382A07">
        <w:t>Иные требования</w:t>
      </w:r>
      <w:bookmarkEnd w:id="868"/>
      <w:bookmarkEnd w:id="869"/>
      <w:bookmarkEnd w:id="870"/>
      <w:bookmarkEnd w:id="871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382A07">
        <w:t>Альтернативные предложения</w:t>
      </w:r>
      <w:bookmarkStart w:id="887" w:name="_Ref56252639"/>
      <w:bookmarkEnd w:id="885"/>
      <w:bookmarkEnd w:id="886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382A07">
        <w:t xml:space="preserve">Письмо о подаче оферты </w:t>
      </w:r>
      <w:bookmarkStart w:id="905" w:name="_Ref22846535"/>
      <w:r w:rsidRPr="00382A07">
        <w:t>(</w:t>
      </w:r>
      <w:bookmarkEnd w:id="905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382A07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382A07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 xml:space="preserve">При подготовке Заявки юридическим лицом – </w:t>
      </w:r>
      <w:r w:rsidRPr="00382A07">
        <w:rPr>
          <w:rStyle w:val="FTN-"/>
          <w:sz w:val="24"/>
          <w:szCs w:val="24"/>
        </w:rPr>
        <w:lastRenderedPageBreak/>
        <w:t>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382A07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382A07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lastRenderedPageBreak/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2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382A07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382A07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382A07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382A07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382A07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382A07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382A07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lastRenderedPageBreak/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382A07">
        <w:rPr>
          <w:szCs w:val="24"/>
        </w:rPr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382A07">
        <w:rPr>
          <w:szCs w:val="24"/>
        </w:rPr>
        <w:t xml:space="preserve">Форма </w:t>
      </w:r>
      <w:bookmarkEnd w:id="1107"/>
      <w:r w:rsidRPr="00382A07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382A07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382A07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382A07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382A07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382A07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382A07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382A07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382A07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9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382A07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1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2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382A07">
        <w:rPr>
          <w:sz w:val="24"/>
          <w:szCs w:val="24"/>
        </w:rPr>
        <w:lastRenderedPageBreak/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382A07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382A07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382A07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382A07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382A07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382A07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1D6DBB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1D6DBB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Учредительный договор № 25 от </w:t>
            </w:r>
            <w:r w:rsidRPr="009040FF">
              <w:rPr>
                <w:bCs w:val="0"/>
                <w:color w:val="000000"/>
                <w:sz w:val="14"/>
                <w:szCs w:val="16"/>
              </w:rPr>
              <w:lastRenderedPageBreak/>
              <w:t>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t xml:space="preserve">Приведённые в форме сведения о физических и юридических лицах </w:t>
      </w:r>
      <w:proofErr w:type="gramStart"/>
      <w:r w:rsidRPr="00F200DC">
        <w:t>являются условными и указаны</w:t>
      </w:r>
      <w:proofErr w:type="gramEnd"/>
      <w:r w:rsidRPr="00F200DC">
        <w:t xml:space="preserve">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9"/>
      <w:bookmarkEnd w:id="1530"/>
      <w:bookmarkEnd w:id="1531"/>
      <w:bookmarkEnd w:id="1532"/>
      <w:bookmarkEnd w:id="1533"/>
    </w:p>
    <w:p w:rsidR="004F4D80" w:rsidRPr="00382A07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382A07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382A07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</w:t>
      </w:r>
      <w:r w:rsidRPr="00914CDF">
        <w:rPr>
          <w:snapToGrid w:val="0"/>
          <w:sz w:val="24"/>
          <w:szCs w:val="24"/>
        </w:rPr>
        <w:lastRenderedPageBreak/>
        <w:t xml:space="preserve">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2"/>
      <w:bookmarkEnd w:id="1573"/>
      <w:bookmarkEnd w:id="1574"/>
      <w:bookmarkEnd w:id="1575"/>
    </w:p>
    <w:p w:rsidR="007A6A39" w:rsidRPr="00382A07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382A07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382A07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382A07">
        <w:rPr>
          <w:szCs w:val="24"/>
        </w:rPr>
        <w:t xml:space="preserve">Форма Расписки  сдачи-приемки </w:t>
      </w:r>
      <w:bookmarkEnd w:id="1619"/>
      <w:r w:rsidRPr="00382A07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382A07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38"/>
      <w:bookmarkEnd w:id="1639"/>
      <w:bookmarkEnd w:id="1640"/>
    </w:p>
    <w:p w:rsidR="007857E5" w:rsidRPr="00382A07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382A07">
        <w:rPr>
          <w:szCs w:val="24"/>
        </w:rPr>
        <w:t xml:space="preserve">Форма </w:t>
      </w:r>
      <w:bookmarkEnd w:id="1641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382A07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382A07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C56" w:rsidRDefault="00897C56">
      <w:pPr>
        <w:spacing w:line="240" w:lineRule="auto"/>
      </w:pPr>
      <w:r>
        <w:separator/>
      </w:r>
    </w:p>
  </w:endnote>
  <w:endnote w:type="continuationSeparator" w:id="0">
    <w:p w:rsidR="00897C56" w:rsidRDefault="00897C56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9A512E">
      <w:rPr>
        <w:noProof/>
        <w:sz w:val="16"/>
        <w:szCs w:val="16"/>
        <w:lang w:eastAsia="ru-RU"/>
      </w:rPr>
      <w:t>27</w:t>
    </w:r>
    <w:r w:rsidRPr="00FA0376">
      <w:rPr>
        <w:sz w:val="16"/>
        <w:szCs w:val="16"/>
        <w:lang w:eastAsia="ru-RU"/>
      </w:rPr>
      <w:fldChar w:fldCharType="end"/>
    </w:r>
  </w:p>
  <w:p w:rsidR="00CA33D5" w:rsidRPr="00EE0539" w:rsidRDefault="00CA33D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726934" w:rsidRPr="00726934">
      <w:rPr>
        <w:sz w:val="18"/>
        <w:szCs w:val="18"/>
      </w:rPr>
      <w:t xml:space="preserve">Договора на поставку комплектной трансформаторной подстанции 10/0,4 </w:t>
    </w:r>
    <w:proofErr w:type="spellStart"/>
    <w:r w:rsidR="00726934" w:rsidRPr="00726934">
      <w:rPr>
        <w:sz w:val="18"/>
        <w:szCs w:val="18"/>
      </w:rPr>
      <w:t>кВ</w:t>
    </w:r>
    <w:proofErr w:type="spellEnd"/>
    <w:r w:rsidR="00726934" w:rsidRPr="00726934">
      <w:rPr>
        <w:sz w:val="18"/>
        <w:szCs w:val="18"/>
      </w:rPr>
      <w:t xml:space="preserve"> типа «киоск» для выполнения работ по объекту: «Строительство двух участков ВЛ-10 </w:t>
    </w:r>
    <w:proofErr w:type="spellStart"/>
    <w:r w:rsidR="00726934" w:rsidRPr="00726934">
      <w:rPr>
        <w:sz w:val="18"/>
        <w:szCs w:val="18"/>
      </w:rPr>
      <w:t>кВ</w:t>
    </w:r>
    <w:proofErr w:type="spellEnd"/>
    <w:r w:rsidR="00726934" w:rsidRPr="00726934">
      <w:rPr>
        <w:sz w:val="18"/>
        <w:szCs w:val="18"/>
      </w:rPr>
      <w:t xml:space="preserve"> от проектируемых ВЛ-10 </w:t>
    </w:r>
    <w:proofErr w:type="spellStart"/>
    <w:r w:rsidR="00726934" w:rsidRPr="00726934">
      <w:rPr>
        <w:sz w:val="18"/>
        <w:szCs w:val="18"/>
      </w:rPr>
      <w:t>кВ</w:t>
    </w:r>
    <w:proofErr w:type="spellEnd"/>
    <w:r w:rsidR="00726934" w:rsidRPr="00726934">
      <w:rPr>
        <w:sz w:val="18"/>
        <w:szCs w:val="18"/>
      </w:rPr>
      <w:t xml:space="preserve"> (Заявитель ООО «</w:t>
    </w:r>
    <w:proofErr w:type="spellStart"/>
    <w:r w:rsidR="00726934" w:rsidRPr="00726934">
      <w:rPr>
        <w:sz w:val="18"/>
        <w:szCs w:val="18"/>
      </w:rPr>
      <w:t>Акрукс</w:t>
    </w:r>
    <w:proofErr w:type="spellEnd"/>
    <w:r w:rsidR="00726934" w:rsidRPr="00726934">
      <w:rPr>
        <w:sz w:val="18"/>
        <w:szCs w:val="18"/>
      </w:rPr>
      <w:t xml:space="preserve">», № договора 41643830), строительство ТП-10/0,4 </w:t>
    </w:r>
    <w:proofErr w:type="spellStart"/>
    <w:r w:rsidR="00726934" w:rsidRPr="00726934">
      <w:rPr>
        <w:sz w:val="18"/>
        <w:szCs w:val="18"/>
      </w:rPr>
      <w:t>кВ</w:t>
    </w:r>
    <w:proofErr w:type="spellEnd"/>
    <w:r w:rsidR="00726934" w:rsidRPr="00726934">
      <w:rPr>
        <w:sz w:val="18"/>
        <w:szCs w:val="18"/>
      </w:rPr>
      <w:t xml:space="preserve"> и участков ВЛ-0,4 </w:t>
    </w:r>
    <w:proofErr w:type="spellStart"/>
    <w:r w:rsidR="00726934" w:rsidRPr="00726934">
      <w:rPr>
        <w:sz w:val="18"/>
        <w:szCs w:val="18"/>
      </w:rPr>
      <w:t>кВ</w:t>
    </w:r>
    <w:proofErr w:type="spellEnd"/>
    <w:r w:rsidR="00726934" w:rsidRPr="00726934">
      <w:rPr>
        <w:sz w:val="18"/>
        <w:szCs w:val="18"/>
      </w:rPr>
      <w:t xml:space="preserve"> для технологического присоединения складского помещения и производственного помещения, расположенных по адресу: Смоленская область, Смоленский район, </w:t>
    </w:r>
    <w:proofErr w:type="spellStart"/>
    <w:r w:rsidR="00726934" w:rsidRPr="00726934">
      <w:rPr>
        <w:sz w:val="18"/>
        <w:szCs w:val="18"/>
      </w:rPr>
      <w:t>Пригорское</w:t>
    </w:r>
    <w:proofErr w:type="spellEnd"/>
    <w:r w:rsidR="00726934" w:rsidRPr="00726934">
      <w:rPr>
        <w:sz w:val="18"/>
        <w:szCs w:val="18"/>
      </w:rPr>
      <w:t xml:space="preserve"> сельское поселение, д. </w:t>
    </w:r>
    <w:proofErr w:type="spellStart"/>
    <w:r w:rsidR="00726934" w:rsidRPr="00726934">
      <w:rPr>
        <w:sz w:val="18"/>
        <w:szCs w:val="18"/>
      </w:rPr>
      <w:t>Ковалевка</w:t>
    </w:r>
    <w:proofErr w:type="spellEnd"/>
    <w:r w:rsidR="00726934" w:rsidRPr="00726934">
      <w:rPr>
        <w:sz w:val="18"/>
        <w:szCs w:val="18"/>
      </w:rPr>
      <w:t>»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C56" w:rsidRDefault="00897C56">
      <w:pPr>
        <w:spacing w:line="240" w:lineRule="auto"/>
      </w:pPr>
      <w:r>
        <w:separator/>
      </w:r>
    </w:p>
  </w:footnote>
  <w:footnote w:type="continuationSeparator" w:id="0">
    <w:p w:rsidR="00897C56" w:rsidRDefault="00897C56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934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47DF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97C56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512E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059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header" Target="header12.xml"/><Relationship Id="rId21" Type="http://schemas.openxmlformats.org/officeDocument/2006/relationships/header" Target="header4.xm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Ostonen.IA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etp.rosseti.ru" TargetMode="External"/><Relationship Id="rId29" Type="http://schemas.openxmlformats.org/officeDocument/2006/relationships/footer" Target="footer6.xm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http://www.rosseti.ru/investment/science/attestation/" TargetMode="Externa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yperlink" Target="mailto:Lazareva.TV@mrsk-1.ru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245EB-9EFD-4BDE-85A9-49004B8F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93</Pages>
  <Words>30397</Words>
  <Characters>173267</Characters>
  <Application>Microsoft Office Word</Application>
  <DocSecurity>0</DocSecurity>
  <Lines>1443</Lines>
  <Paragraphs>406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203258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72</cp:revision>
  <cp:lastPrinted>2015-12-29T14:27:00Z</cp:lastPrinted>
  <dcterms:created xsi:type="dcterms:W3CDTF">2016-12-02T12:44:00Z</dcterms:created>
  <dcterms:modified xsi:type="dcterms:W3CDTF">2018-12-05T07:36:00Z</dcterms:modified>
</cp:coreProperties>
</file>